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/>
          <w:sz w:val="28"/>
          <w:szCs w:val="28"/>
        </w:rPr>
        <w:t>Шибылгинская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 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116 от 01.09.2017 г.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по учебному предмету «</w:t>
      </w:r>
      <w:r w:rsidR="00114B4F">
        <w:rPr>
          <w:rFonts w:ascii="Times New Roman" w:hAnsi="Times New Roman"/>
          <w:b/>
          <w:sz w:val="32"/>
          <w:szCs w:val="32"/>
        </w:rPr>
        <w:t>Технология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40091B" w:rsidRDefault="00FE29CC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="0040091B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Реализуемые сроки: 2017-2018 учебный год</w:t>
      </w: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rPr>
          <w:rFonts w:ascii="Times New Roman" w:hAnsi="Times New Roman"/>
          <w:b/>
          <w:sz w:val="22"/>
          <w:szCs w:val="22"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jc w:val="both"/>
        <w:rPr>
          <w:rFonts w:ascii="Times New Roman" w:hAnsi="Times New Roman"/>
          <w:b/>
        </w:rPr>
      </w:pPr>
    </w:p>
    <w:p w:rsidR="0040091B" w:rsidRDefault="0040091B" w:rsidP="0040091B">
      <w:pPr>
        <w:tabs>
          <w:tab w:val="left" w:pos="4580"/>
          <w:tab w:val="left" w:pos="4880"/>
          <w:tab w:val="center" w:pos="7072"/>
        </w:tabs>
        <w:ind w:left="14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учитель </w:t>
      </w:r>
      <w:r w:rsidR="000F4949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>
        <w:rPr>
          <w:rFonts w:ascii="Times New Roman" w:hAnsi="Times New Roman"/>
          <w:sz w:val="28"/>
          <w:szCs w:val="28"/>
        </w:rPr>
        <w:t>Шибылгинская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 </w:t>
      </w:r>
      <w:r w:rsidR="000F4949">
        <w:rPr>
          <w:rFonts w:ascii="Times New Roman" w:hAnsi="Times New Roman"/>
          <w:sz w:val="28"/>
          <w:szCs w:val="28"/>
        </w:rPr>
        <w:t>Минаева Лариса Петровна</w:t>
      </w:r>
    </w:p>
    <w:p w:rsidR="0040091B" w:rsidRDefault="0040091B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2C5A7E" w:rsidRDefault="002C5A7E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</w:p>
    <w:p w:rsidR="004549BE" w:rsidRPr="00035F9D" w:rsidRDefault="0040091B" w:rsidP="004E7B26">
      <w:pPr>
        <w:pStyle w:val="2"/>
        <w:shd w:val="clear" w:color="auto" w:fill="auto"/>
        <w:spacing w:after="138"/>
        <w:ind w:left="1620" w:right="1640" w:firstLine="11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5A0636" w:rsidRPr="00035F9D">
        <w:rPr>
          <w:b/>
          <w:sz w:val="24"/>
          <w:szCs w:val="24"/>
        </w:rPr>
        <w:t>Рабочая программа по технологии 5 класс</w:t>
      </w:r>
    </w:p>
    <w:p w:rsidR="00AE16F2" w:rsidRPr="00035F9D" w:rsidRDefault="005A0636" w:rsidP="006A6CD8">
      <w:pPr>
        <w:pStyle w:val="2"/>
        <w:shd w:val="clear" w:color="auto" w:fill="auto"/>
        <w:spacing w:after="138"/>
        <w:ind w:left="1620" w:right="467" w:firstLine="110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Планируемые результаты освоения учебного предмета</w:t>
      </w:r>
    </w:p>
    <w:p w:rsidR="00AE16F2" w:rsidRPr="00035F9D" w:rsidRDefault="005A0636" w:rsidP="00D20C78">
      <w:pPr>
        <w:pStyle w:val="2"/>
        <w:shd w:val="clear" w:color="auto" w:fill="auto"/>
        <w:spacing w:after="118" w:line="220" w:lineRule="exact"/>
        <w:ind w:right="20" w:firstLine="709"/>
        <w:rPr>
          <w:sz w:val="24"/>
          <w:szCs w:val="24"/>
        </w:rPr>
      </w:pPr>
      <w:r w:rsidRPr="00035F9D">
        <w:rPr>
          <w:b/>
          <w:sz w:val="24"/>
          <w:szCs w:val="24"/>
        </w:rPr>
        <w:t>Личностные результаты</w:t>
      </w:r>
      <w:r w:rsidRPr="00035F9D">
        <w:rPr>
          <w:sz w:val="24"/>
          <w:szCs w:val="24"/>
        </w:rPr>
        <w:t xml:space="preserve"> освоения обуч</w:t>
      </w:r>
      <w:r w:rsidR="00D20C78" w:rsidRPr="00035F9D">
        <w:rPr>
          <w:sz w:val="24"/>
          <w:szCs w:val="24"/>
        </w:rPr>
        <w:t>ающимися предмета «Технология»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2"/>
        <w:shd w:val="clear" w:color="auto" w:fill="auto"/>
        <w:spacing w:after="176" w:line="408" w:lineRule="exact"/>
        <w:ind w:left="20" w:right="6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6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035F9D">
        <w:rPr>
          <w:sz w:val="24"/>
          <w:szCs w:val="24"/>
        </w:rPr>
        <w:t>способности</w:t>
      </w:r>
      <w:proofErr w:type="gramEnd"/>
      <w:r w:rsidRPr="00035F9D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620" w:firstLine="0"/>
        <w:rPr>
          <w:sz w:val="24"/>
          <w:szCs w:val="24"/>
        </w:rPr>
      </w:pPr>
      <w:r w:rsidRPr="00035F9D">
        <w:rPr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proofErr w:type="gramStart"/>
      <w:r w:rsidRPr="00035F9D">
        <w:rPr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AE16F2" w:rsidRPr="00035F9D" w:rsidRDefault="005A0636">
      <w:pPr>
        <w:pStyle w:val="2"/>
        <w:shd w:val="clear" w:color="auto" w:fill="auto"/>
        <w:spacing w:after="176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AE16F2" w:rsidRPr="00035F9D" w:rsidRDefault="005A0636">
      <w:pPr>
        <w:pStyle w:val="2"/>
        <w:shd w:val="clear" w:color="auto" w:fill="auto"/>
        <w:spacing w:after="184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AE16F2" w:rsidRPr="00035F9D" w:rsidRDefault="005A0636">
      <w:pPr>
        <w:pStyle w:val="2"/>
        <w:shd w:val="clear" w:color="auto" w:fill="auto"/>
        <w:spacing w:after="176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AE16F2" w:rsidRPr="00035F9D" w:rsidRDefault="005A0636">
      <w:pPr>
        <w:pStyle w:val="2"/>
        <w:shd w:val="clear" w:color="auto" w:fill="auto"/>
        <w:spacing w:after="0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AE16F2" w:rsidRPr="00035F9D" w:rsidRDefault="005A0636">
      <w:pPr>
        <w:pStyle w:val="2"/>
        <w:shd w:val="clear" w:color="auto" w:fill="auto"/>
        <w:spacing w:after="113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развитие эстетического сознания через освоение художественного наследия народов России </w:t>
      </w:r>
      <w:r w:rsidRPr="00035F9D">
        <w:rPr>
          <w:sz w:val="24"/>
          <w:szCs w:val="24"/>
        </w:rPr>
        <w:lastRenderedPageBreak/>
        <w:t>и мира, творческой деятельности эстетического характера; формирование индивидуально-личностных позиций учащихся.</w:t>
      </w:r>
    </w:p>
    <w:p w:rsidR="00AE16F2" w:rsidRPr="00035F9D" w:rsidRDefault="005A0636" w:rsidP="004C51D1">
      <w:pPr>
        <w:pStyle w:val="2"/>
        <w:shd w:val="clear" w:color="auto" w:fill="auto"/>
        <w:spacing w:after="132" w:line="422" w:lineRule="exact"/>
        <w:ind w:left="20" w:right="20" w:firstLine="689"/>
        <w:jc w:val="both"/>
        <w:rPr>
          <w:sz w:val="24"/>
          <w:szCs w:val="24"/>
        </w:rPr>
      </w:pPr>
      <w:proofErr w:type="spellStart"/>
      <w:r w:rsidRPr="00035F9D">
        <w:rPr>
          <w:b/>
          <w:sz w:val="24"/>
          <w:szCs w:val="24"/>
        </w:rPr>
        <w:t>Метапредметные</w:t>
      </w:r>
      <w:proofErr w:type="spellEnd"/>
      <w:r w:rsidRPr="00035F9D">
        <w:rPr>
          <w:b/>
          <w:sz w:val="24"/>
          <w:szCs w:val="24"/>
        </w:rPr>
        <w:t xml:space="preserve"> результаты</w:t>
      </w:r>
      <w:r w:rsidRPr="00035F9D">
        <w:rPr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AE16F2" w:rsidRPr="00035F9D" w:rsidRDefault="005A0636">
      <w:pPr>
        <w:pStyle w:val="2"/>
        <w:shd w:val="clear" w:color="auto" w:fill="auto"/>
        <w:spacing w:after="270" w:line="40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AE16F2" w:rsidRPr="00035F9D" w:rsidRDefault="005A0636">
      <w:pPr>
        <w:pStyle w:val="2"/>
        <w:shd w:val="clear" w:color="auto" w:fill="auto"/>
        <w:spacing w:after="216" w:line="220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AE16F2" w:rsidRPr="00035F9D" w:rsidRDefault="005A0636">
      <w:pPr>
        <w:pStyle w:val="2"/>
        <w:shd w:val="clear" w:color="auto" w:fill="auto"/>
        <w:spacing w:after="12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AE16F2" w:rsidRPr="00035F9D" w:rsidRDefault="005A0636">
      <w:pPr>
        <w:pStyle w:val="2"/>
        <w:shd w:val="clear" w:color="auto" w:fill="auto"/>
        <w:spacing w:after="116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AE16F2" w:rsidRPr="00035F9D" w:rsidRDefault="005A0636">
      <w:pPr>
        <w:pStyle w:val="2"/>
        <w:shd w:val="clear" w:color="auto" w:fill="auto"/>
        <w:spacing w:after="124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AE16F2" w:rsidRPr="00035F9D" w:rsidRDefault="005A0636">
      <w:pPr>
        <w:pStyle w:val="2"/>
        <w:shd w:val="clear" w:color="auto" w:fill="auto"/>
        <w:spacing w:after="12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AE16F2" w:rsidRPr="00035F9D" w:rsidRDefault="005A0636">
      <w:pPr>
        <w:pStyle w:val="2"/>
        <w:shd w:val="clear" w:color="auto" w:fill="auto"/>
        <w:spacing w:after="12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осознанное использование речевых сре</w:t>
      </w:r>
      <w:proofErr w:type="gramStart"/>
      <w:r w:rsidRPr="00035F9D">
        <w:rPr>
          <w:sz w:val="24"/>
          <w:szCs w:val="24"/>
        </w:rPr>
        <w:t>дств в с</w:t>
      </w:r>
      <w:proofErr w:type="gramEnd"/>
      <w:r w:rsidRPr="00035F9D">
        <w:rPr>
          <w:sz w:val="24"/>
          <w:szCs w:val="24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</w:t>
      </w:r>
      <w:proofErr w:type="spellStart"/>
      <w:r w:rsidRPr="00035F9D">
        <w:rPr>
          <w:sz w:val="24"/>
          <w:szCs w:val="24"/>
        </w:rPr>
        <w:t>технико</w:t>
      </w:r>
      <w:r w:rsidRPr="00035F9D">
        <w:rPr>
          <w:sz w:val="24"/>
          <w:szCs w:val="24"/>
        </w:rPr>
        <w:softHyphen/>
        <w:t>технологического</w:t>
      </w:r>
      <w:proofErr w:type="spellEnd"/>
      <w:r w:rsidRPr="00035F9D">
        <w:rPr>
          <w:sz w:val="24"/>
          <w:szCs w:val="24"/>
        </w:rPr>
        <w:t xml:space="preserve"> и организационного решения; отражение в устной или письменной форме результатов своей деятельности;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формирование и развитие компетентности в области использования </w:t>
      </w:r>
      <w:proofErr w:type="spellStart"/>
      <w:r w:rsidRPr="00035F9D">
        <w:rPr>
          <w:sz w:val="24"/>
          <w:szCs w:val="24"/>
        </w:rPr>
        <w:t>информационно</w:t>
      </w:r>
      <w:r w:rsidRPr="00035F9D">
        <w:rPr>
          <w:sz w:val="24"/>
          <w:szCs w:val="24"/>
        </w:rPr>
        <w:softHyphen/>
        <w:t>коммуникационных</w:t>
      </w:r>
      <w:proofErr w:type="spellEnd"/>
      <w:r w:rsidRPr="00035F9D">
        <w:rPr>
          <w:sz w:val="24"/>
          <w:szCs w:val="24"/>
        </w:rPr>
        <w:t xml:space="preserve">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035F9D">
        <w:rPr>
          <w:sz w:val="24"/>
          <w:szCs w:val="24"/>
        </w:rPr>
        <w:t>интернет-ресурсы</w:t>
      </w:r>
      <w:proofErr w:type="spellEnd"/>
      <w:r w:rsidRPr="00035F9D">
        <w:rPr>
          <w:sz w:val="24"/>
          <w:szCs w:val="24"/>
        </w:rPr>
        <w:t xml:space="preserve"> и другие базы данных;</w:t>
      </w:r>
    </w:p>
    <w:p w:rsidR="00AE16F2" w:rsidRPr="00035F9D" w:rsidRDefault="005A0636">
      <w:pPr>
        <w:pStyle w:val="2"/>
        <w:shd w:val="clear" w:color="auto" w:fill="auto"/>
        <w:spacing w:after="184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оценивание правильности выполнения учебной задачи, собственных возможностей её </w:t>
      </w:r>
      <w:r w:rsidRPr="00035F9D">
        <w:rPr>
          <w:sz w:val="24"/>
          <w:szCs w:val="24"/>
        </w:rPr>
        <w:lastRenderedPageBreak/>
        <w:t>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AE16F2" w:rsidRPr="00035F9D" w:rsidRDefault="005A0636">
      <w:pPr>
        <w:pStyle w:val="2"/>
        <w:shd w:val="clear" w:color="auto" w:fill="auto"/>
        <w:spacing w:after="176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E16F2" w:rsidRPr="00035F9D" w:rsidRDefault="005A0636" w:rsidP="004C51D1">
      <w:pPr>
        <w:pStyle w:val="2"/>
        <w:shd w:val="clear" w:color="auto" w:fill="auto"/>
        <w:spacing w:after="338" w:line="418" w:lineRule="exact"/>
        <w:ind w:left="20" w:right="20" w:firstLine="689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Предметные результаты</w:t>
      </w:r>
      <w:r w:rsidRPr="00035F9D">
        <w:rPr>
          <w:sz w:val="24"/>
          <w:szCs w:val="24"/>
        </w:rPr>
        <w:t xml:space="preserve"> освоения учащимися предме</w:t>
      </w:r>
      <w:r w:rsidR="00D73ABB" w:rsidRPr="00035F9D">
        <w:rPr>
          <w:sz w:val="24"/>
          <w:szCs w:val="24"/>
        </w:rPr>
        <w:t>та «Технология»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14" w:line="220" w:lineRule="exact"/>
        <w:ind w:left="20"/>
        <w:rPr>
          <w:sz w:val="24"/>
          <w:szCs w:val="24"/>
        </w:rPr>
      </w:pPr>
      <w:bookmarkStart w:id="0" w:name="bookmark0"/>
      <w:r w:rsidRPr="00035F9D">
        <w:rPr>
          <w:b/>
          <w:sz w:val="24"/>
          <w:szCs w:val="24"/>
        </w:rPr>
        <w:t>в познавательной сфере</w:t>
      </w:r>
      <w:r w:rsidRPr="00035F9D">
        <w:rPr>
          <w:sz w:val="24"/>
          <w:szCs w:val="24"/>
        </w:rPr>
        <w:t>:</w:t>
      </w:r>
      <w:bookmarkEnd w:id="0"/>
    </w:p>
    <w:p w:rsidR="00AE16F2" w:rsidRPr="00035F9D" w:rsidRDefault="005A0636">
      <w:pPr>
        <w:pStyle w:val="2"/>
        <w:shd w:val="clear" w:color="auto" w:fill="auto"/>
        <w:spacing w:after="184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035F9D">
        <w:rPr>
          <w:sz w:val="24"/>
          <w:szCs w:val="24"/>
        </w:rPr>
        <w:t>техносфере</w:t>
      </w:r>
      <w:proofErr w:type="spellEnd"/>
      <w:r w:rsidRPr="00035F9D">
        <w:rPr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AE16F2" w:rsidRPr="00035F9D" w:rsidRDefault="005A0636">
      <w:pPr>
        <w:pStyle w:val="2"/>
        <w:shd w:val="clear" w:color="auto" w:fill="auto"/>
        <w:spacing w:after="176" w:line="40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практическое освоение </w:t>
      </w:r>
      <w:proofErr w:type="gramStart"/>
      <w:r w:rsidRPr="00035F9D">
        <w:rPr>
          <w:sz w:val="24"/>
          <w:szCs w:val="24"/>
        </w:rPr>
        <w:t>обучающимися</w:t>
      </w:r>
      <w:proofErr w:type="gramEnd"/>
      <w:r w:rsidRPr="00035F9D">
        <w:rPr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AE16F2" w:rsidRPr="00035F9D" w:rsidRDefault="005A0636">
      <w:pPr>
        <w:pStyle w:val="2"/>
        <w:shd w:val="clear" w:color="auto" w:fill="auto"/>
        <w:tabs>
          <w:tab w:val="left" w:pos="8382"/>
          <w:tab w:val="left" w:pos="8382"/>
          <w:tab w:val="left" w:pos="8382"/>
        </w:tabs>
        <w:spacing w:after="334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овладение алгоритмами и мет</w:t>
      </w:r>
      <w:r w:rsidR="005260AA" w:rsidRPr="00035F9D">
        <w:rPr>
          <w:sz w:val="24"/>
          <w:szCs w:val="24"/>
        </w:rPr>
        <w:t xml:space="preserve">одами решения организационных и </w:t>
      </w:r>
      <w:r w:rsidRPr="00035F9D">
        <w:rPr>
          <w:sz w:val="24"/>
          <w:szCs w:val="24"/>
        </w:rPr>
        <w:t>технико</w:t>
      </w:r>
      <w:r w:rsidRPr="00035F9D">
        <w:rPr>
          <w:sz w:val="24"/>
          <w:szCs w:val="24"/>
        </w:rPr>
        <w:softHyphen/>
      </w:r>
      <w:r w:rsidR="005260AA" w:rsidRPr="00035F9D">
        <w:rPr>
          <w:sz w:val="24"/>
          <w:szCs w:val="24"/>
        </w:rPr>
        <w:t>-</w:t>
      </w:r>
      <w:r w:rsidRPr="00035F9D">
        <w:rPr>
          <w:sz w:val="24"/>
          <w:szCs w:val="24"/>
        </w:rPr>
        <w:t>технологических задач; овладение элемен</w:t>
      </w:r>
      <w:r w:rsidR="005260AA" w:rsidRPr="00035F9D">
        <w:rPr>
          <w:sz w:val="24"/>
          <w:szCs w:val="24"/>
        </w:rPr>
        <w:t xml:space="preserve">тами научной организации труда, </w:t>
      </w:r>
      <w:r w:rsidRPr="00035F9D">
        <w:rPr>
          <w:sz w:val="24"/>
          <w:szCs w:val="24"/>
        </w:rPr>
        <w:t>формами деятельности, соответствующими к</w:t>
      </w:r>
      <w:r w:rsidR="005260AA" w:rsidRPr="00035F9D">
        <w:rPr>
          <w:sz w:val="24"/>
          <w:szCs w:val="24"/>
        </w:rPr>
        <w:t xml:space="preserve">ультуре труда и технологической </w:t>
      </w:r>
      <w:r w:rsidRPr="00035F9D">
        <w:rPr>
          <w:sz w:val="24"/>
          <w:szCs w:val="24"/>
        </w:rPr>
        <w:t>культуре производства;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163" w:line="220" w:lineRule="exact"/>
        <w:ind w:left="20"/>
        <w:rPr>
          <w:sz w:val="24"/>
          <w:szCs w:val="24"/>
        </w:rPr>
      </w:pPr>
      <w:bookmarkStart w:id="1" w:name="bookmark1"/>
      <w:r w:rsidRPr="00035F9D">
        <w:rPr>
          <w:b/>
          <w:sz w:val="24"/>
          <w:szCs w:val="24"/>
        </w:rPr>
        <w:t>в трудовой сфере</w:t>
      </w:r>
      <w:r w:rsidRPr="00035F9D">
        <w:rPr>
          <w:sz w:val="24"/>
          <w:szCs w:val="24"/>
        </w:rPr>
        <w:t>:</w:t>
      </w:r>
      <w:bookmarkEnd w:id="1"/>
    </w:p>
    <w:p w:rsidR="00AE16F2" w:rsidRPr="00035F9D" w:rsidRDefault="005A0636">
      <w:pPr>
        <w:pStyle w:val="2"/>
        <w:shd w:val="clear" w:color="auto" w:fill="auto"/>
        <w:spacing w:after="176" w:line="40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10" w:line="220" w:lineRule="exact"/>
        <w:ind w:left="20"/>
        <w:rPr>
          <w:sz w:val="24"/>
          <w:szCs w:val="24"/>
        </w:rPr>
      </w:pPr>
      <w:bookmarkStart w:id="2" w:name="bookmark2"/>
      <w:r w:rsidRPr="00035F9D">
        <w:rPr>
          <w:b/>
          <w:sz w:val="24"/>
          <w:szCs w:val="24"/>
        </w:rPr>
        <w:t>в мотивационной сфере</w:t>
      </w:r>
      <w:r w:rsidRPr="00035F9D">
        <w:rPr>
          <w:sz w:val="24"/>
          <w:szCs w:val="24"/>
        </w:rPr>
        <w:t>:</w:t>
      </w:r>
      <w:bookmarkEnd w:id="2"/>
    </w:p>
    <w:p w:rsidR="00AE16F2" w:rsidRPr="00035F9D" w:rsidRDefault="005A0636">
      <w:pPr>
        <w:pStyle w:val="2"/>
        <w:shd w:val="clear" w:color="auto" w:fill="auto"/>
        <w:spacing w:after="188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оценивание своей способности к труду в конкретной предметной деятельности; осознание </w:t>
      </w:r>
      <w:r w:rsidRPr="00035F9D">
        <w:rPr>
          <w:sz w:val="24"/>
          <w:szCs w:val="24"/>
        </w:rPr>
        <w:lastRenderedPageBreak/>
        <w:t>ответственности за качество результатов труда;</w:t>
      </w:r>
    </w:p>
    <w:p w:rsidR="00AE16F2" w:rsidRPr="00035F9D" w:rsidRDefault="005A0636">
      <w:pPr>
        <w:pStyle w:val="2"/>
        <w:shd w:val="clear" w:color="auto" w:fill="auto"/>
        <w:spacing w:after="176" w:line="40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413" w:lineRule="exact"/>
        <w:ind w:left="20"/>
        <w:rPr>
          <w:sz w:val="24"/>
          <w:szCs w:val="24"/>
        </w:rPr>
      </w:pPr>
      <w:bookmarkStart w:id="3" w:name="bookmark3"/>
      <w:r w:rsidRPr="00035F9D">
        <w:rPr>
          <w:b/>
          <w:sz w:val="24"/>
          <w:szCs w:val="24"/>
        </w:rPr>
        <w:t>в эстетической сфере</w:t>
      </w:r>
      <w:r w:rsidRPr="00035F9D">
        <w:rPr>
          <w:sz w:val="24"/>
          <w:szCs w:val="24"/>
        </w:rPr>
        <w:t>:</w:t>
      </w:r>
      <w:bookmarkEnd w:id="3"/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4B337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 в коммуникативной сфере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</w:t>
      </w:r>
      <w:r w:rsidRPr="00035F9D">
        <w:rPr>
          <w:sz w:val="24"/>
          <w:szCs w:val="24"/>
        </w:rPr>
        <w:lastRenderedPageBreak/>
        <w:t>интегрирование в группу сверстников и построение продуктивного взаимодействия со сверстниками и учителями;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адекватное использование речевых сре</w:t>
      </w:r>
      <w:proofErr w:type="gramStart"/>
      <w:r w:rsidRPr="00035F9D">
        <w:rPr>
          <w:sz w:val="24"/>
          <w:szCs w:val="24"/>
        </w:rPr>
        <w:t>дств дл</w:t>
      </w:r>
      <w:proofErr w:type="gramEnd"/>
      <w:r w:rsidRPr="00035F9D">
        <w:rPr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в физиолого-психологической сфере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 соблюдение необходимой величины усилий, прикладываемых к инструментам, с учётом технологических требований;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сочетание образного и логического мышления в проектной деятельности.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224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Планируемые результаты</w:t>
      </w:r>
      <w:proofErr w:type="gramStart"/>
      <w:r w:rsidRPr="00035F9D">
        <w:rPr>
          <w:b/>
          <w:sz w:val="24"/>
          <w:szCs w:val="24"/>
        </w:rPr>
        <w:t xml:space="preserve"> -- </w:t>
      </w:r>
      <w:proofErr w:type="gramEnd"/>
      <w:r w:rsidRPr="00035F9D">
        <w:rPr>
          <w:b/>
          <w:sz w:val="24"/>
          <w:szCs w:val="24"/>
        </w:rPr>
        <w:t>по блокам содержания</w:t>
      </w:r>
      <w:r w:rsidR="003E2C4E" w:rsidRPr="00035F9D">
        <w:rPr>
          <w:b/>
          <w:sz w:val="24"/>
          <w:szCs w:val="24"/>
        </w:rPr>
        <w:t>.</w:t>
      </w:r>
      <w:r w:rsidRPr="00035F9D">
        <w:rPr>
          <w:b/>
          <w:sz w:val="24"/>
          <w:szCs w:val="24"/>
        </w:rPr>
        <w:t xml:space="preserve"> Современные материальные, информационные и гуманитарные технологии и перспективы их развития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7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Обучающийся научится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-называть и характеризовать актуальные управленческие,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035F9D">
        <w:rPr>
          <w:sz w:val="24"/>
          <w:szCs w:val="24"/>
        </w:rPr>
        <w:t>нанотехнологии</w:t>
      </w:r>
      <w:proofErr w:type="spellEnd"/>
      <w:r w:rsidRPr="00035F9D">
        <w:rPr>
          <w:sz w:val="24"/>
          <w:szCs w:val="24"/>
        </w:rPr>
        <w:t>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-называть и характеризовать перспективные управленческие,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035F9D">
        <w:rPr>
          <w:sz w:val="24"/>
          <w:szCs w:val="24"/>
        </w:rPr>
        <w:t>нанотехнологии</w:t>
      </w:r>
      <w:proofErr w:type="spellEnd"/>
      <w:r w:rsidRPr="00035F9D">
        <w:rPr>
          <w:sz w:val="24"/>
          <w:szCs w:val="24"/>
        </w:rPr>
        <w:t>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700"/>
        <w:rPr>
          <w:sz w:val="24"/>
          <w:szCs w:val="24"/>
        </w:rPr>
      </w:pPr>
      <w:proofErr w:type="gramStart"/>
      <w:r w:rsidRPr="00035F9D">
        <w:rPr>
          <w:b/>
          <w:sz w:val="24"/>
          <w:szCs w:val="24"/>
        </w:rPr>
        <w:t>Обучающийся</w:t>
      </w:r>
      <w:proofErr w:type="gramEnd"/>
      <w:r w:rsidRPr="00035F9D">
        <w:rPr>
          <w:b/>
          <w:sz w:val="24"/>
          <w:szCs w:val="24"/>
        </w:rPr>
        <w:t xml:space="preserve"> получит возможность научиться</w:t>
      </w:r>
      <w:r w:rsidRPr="00035F9D">
        <w:rPr>
          <w:sz w:val="24"/>
          <w:szCs w:val="24"/>
        </w:rPr>
        <w:t>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-приводить рассуждения, содержащие аргументированные оценки и прогнозы развития </w:t>
      </w:r>
      <w:r w:rsidRPr="00035F9D">
        <w:rPr>
          <w:sz w:val="24"/>
          <w:szCs w:val="24"/>
        </w:rPr>
        <w:lastRenderedPageBreak/>
        <w:t>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70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035F9D">
        <w:rPr>
          <w:b/>
          <w:sz w:val="24"/>
          <w:szCs w:val="24"/>
        </w:rPr>
        <w:t>обучающихся</w:t>
      </w:r>
      <w:proofErr w:type="gramEnd"/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700"/>
        <w:rPr>
          <w:sz w:val="24"/>
          <w:szCs w:val="24"/>
        </w:rPr>
      </w:pPr>
      <w:r w:rsidRPr="00035F9D">
        <w:rPr>
          <w:b/>
          <w:sz w:val="24"/>
          <w:szCs w:val="24"/>
        </w:rPr>
        <w:t>Обучающийся научится: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-следовать технологии, в том числе в процессе изготовления субъективно нового продукта;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-оценивать условия применимости </w:t>
      </w:r>
      <w:proofErr w:type="gramStart"/>
      <w:r w:rsidRPr="00035F9D">
        <w:rPr>
          <w:sz w:val="24"/>
          <w:szCs w:val="24"/>
        </w:rPr>
        <w:t>технологии</w:t>
      </w:r>
      <w:proofErr w:type="gramEnd"/>
      <w:r w:rsidRPr="00035F9D">
        <w:rPr>
          <w:sz w:val="24"/>
          <w:szCs w:val="24"/>
        </w:rPr>
        <w:t xml:space="preserve"> в том числе с позиций экологической защищенности;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-прогнозировать по известной технологии выходы (характеристики продукта) в зависимости от изменения входов / параметров / ресурсов, проверяет прогнозы </w:t>
      </w:r>
      <w:proofErr w:type="spellStart"/>
      <w:r w:rsidRPr="00035F9D">
        <w:rPr>
          <w:sz w:val="24"/>
          <w:szCs w:val="24"/>
        </w:rPr>
        <w:t>опытно</w:t>
      </w:r>
      <w:r w:rsidRPr="00035F9D">
        <w:rPr>
          <w:sz w:val="24"/>
          <w:szCs w:val="24"/>
        </w:rPr>
        <w:softHyphen/>
        <w:t>экспериментальным</w:t>
      </w:r>
      <w:proofErr w:type="spellEnd"/>
      <w:r w:rsidRPr="00035F9D">
        <w:rPr>
          <w:sz w:val="24"/>
          <w:szCs w:val="24"/>
        </w:rPr>
        <w:t xml:space="preserve"> путем, в том числе самостоятельно планируя такого рода эксперименты;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-в зависимости от ситуации оптимизировать базовые технологии (</w:t>
      </w:r>
      <w:proofErr w:type="spellStart"/>
      <w:r w:rsidRPr="00035F9D">
        <w:rPr>
          <w:sz w:val="24"/>
          <w:szCs w:val="24"/>
        </w:rPr>
        <w:t>затратность</w:t>
      </w:r>
      <w:proofErr w:type="spellEnd"/>
      <w:r w:rsidRPr="00035F9D">
        <w:rPr>
          <w:sz w:val="24"/>
          <w:szCs w:val="24"/>
        </w:rPr>
        <w:t xml:space="preserve"> -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оценку и испытание полученного продукта;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анализ потребностей в тех или иных материальных или информационных продуктах;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-описывать технологическое решение с помощью текста, рисунков, графического изображения;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-анализировать возможные технологические решения, определять их достоинства и недостатки в контексте заданной ситуации;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и анализировать разработку и / или реализацию прикладных проектов, предполагающих: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встраивание созданного информационного продукта в заданную оболочку;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изготовление информационного продукта по заданному алгоритму в заданной </w:t>
      </w:r>
      <w:r w:rsidRPr="00035F9D">
        <w:rPr>
          <w:sz w:val="24"/>
          <w:szCs w:val="24"/>
        </w:rPr>
        <w:lastRenderedPageBreak/>
        <w:t>оболочке;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и анализировать разработку и / или реализацию технологических проектов, предполагающих: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035F9D">
        <w:rPr>
          <w:sz w:val="24"/>
          <w:szCs w:val="24"/>
        </w:rPr>
        <w:t>процессированием</w:t>
      </w:r>
      <w:proofErr w:type="spellEnd"/>
      <w:r w:rsidRPr="00035F9D">
        <w:rPr>
          <w:sz w:val="24"/>
          <w:szCs w:val="24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и анализировать разработку и / или реализацию проектов, предполагающих: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413" w:lineRule="exact"/>
        <w:ind w:left="70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разработку плана продвижения продукта;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356"/>
        </w:tabs>
        <w:spacing w:after="0" w:line="413" w:lineRule="exact"/>
        <w:ind w:left="20" w:right="20" w:firstLine="0"/>
        <w:jc w:val="both"/>
        <w:rPr>
          <w:sz w:val="24"/>
          <w:szCs w:val="24"/>
        </w:rPr>
      </w:pPr>
      <w:proofErr w:type="gramStart"/>
      <w:r w:rsidRPr="00035F9D">
        <w:rPr>
          <w:sz w:val="24"/>
          <w:szCs w:val="24"/>
        </w:rPr>
        <w:t>определять виды традиционных ремесел, декоративно-прикладного искусства, технологий художественных промыслов (</w:t>
      </w:r>
      <w:proofErr w:type="spellStart"/>
      <w:r w:rsidRPr="00035F9D">
        <w:rPr>
          <w:sz w:val="24"/>
          <w:szCs w:val="24"/>
        </w:rPr>
        <w:t>лозоплетение</w:t>
      </w:r>
      <w:proofErr w:type="spellEnd"/>
      <w:r w:rsidRPr="00035F9D">
        <w:rPr>
          <w:sz w:val="24"/>
          <w:szCs w:val="24"/>
        </w:rPr>
        <w:t>, изготовление из</w:t>
      </w:r>
      <w:r w:rsidR="00E97E6A" w:rsidRPr="00035F9D">
        <w:rPr>
          <w:sz w:val="24"/>
          <w:szCs w:val="24"/>
        </w:rPr>
        <w:t>делий из глины, соломки</w:t>
      </w:r>
      <w:r w:rsidRPr="00035F9D">
        <w:rPr>
          <w:sz w:val="24"/>
          <w:szCs w:val="24"/>
        </w:rPr>
        <w:t>, древесины, резьба по дереву, вышивка, вязание, ткачество и т.д.);</w:t>
      </w:r>
      <w:proofErr w:type="gramEnd"/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174"/>
        </w:tabs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декоративно оформлять интерьер с использованием технологий народных промыслов и архаичных ремесел;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-организовать и вести домашнее хозяйство и быт;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-следовать технологии и</w:t>
      </w:r>
      <w:r w:rsidR="0039724F" w:rsidRPr="00035F9D">
        <w:rPr>
          <w:sz w:val="24"/>
          <w:szCs w:val="24"/>
        </w:rPr>
        <w:t>зготовления национальной одежды</w:t>
      </w:r>
      <w:r w:rsidRPr="00035F9D">
        <w:rPr>
          <w:sz w:val="24"/>
          <w:szCs w:val="24"/>
        </w:rPr>
        <w:t>, конструктивных особенностей, особенностей оформления и отделки;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-определять культурные традиции Чувашской Республики (праздники</w:t>
      </w:r>
      <w:r w:rsidR="007631F1" w:rsidRPr="00035F9D">
        <w:rPr>
          <w:sz w:val="24"/>
          <w:szCs w:val="24"/>
        </w:rPr>
        <w:t xml:space="preserve">, знаменательные даты и </w:t>
      </w:r>
      <w:proofErr w:type="spellStart"/>
      <w:r w:rsidR="007631F1" w:rsidRPr="00035F9D">
        <w:rPr>
          <w:sz w:val="24"/>
          <w:szCs w:val="24"/>
        </w:rPr>
        <w:t>события</w:t>
      </w:r>
      <w:proofErr w:type="gramStart"/>
      <w:r w:rsidRPr="00035F9D">
        <w:rPr>
          <w:sz w:val="24"/>
          <w:szCs w:val="24"/>
        </w:rPr>
        <w:t>,э</w:t>
      </w:r>
      <w:proofErr w:type="gramEnd"/>
      <w:r w:rsidRPr="00035F9D">
        <w:rPr>
          <w:sz w:val="24"/>
          <w:szCs w:val="24"/>
        </w:rPr>
        <w:t>тика</w:t>
      </w:r>
      <w:proofErr w:type="spellEnd"/>
      <w:r w:rsidRPr="00035F9D">
        <w:rPr>
          <w:sz w:val="24"/>
          <w:szCs w:val="24"/>
        </w:rPr>
        <w:t xml:space="preserve"> и этикет поведения в различных ситуациях и т.д.);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-оценивать народных мастеров, умельцев народных промыслов и ремесел.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proofErr w:type="gramStart"/>
      <w:r w:rsidRPr="00035F9D">
        <w:rPr>
          <w:b/>
          <w:sz w:val="24"/>
          <w:szCs w:val="24"/>
        </w:rPr>
        <w:t>Обучающийся</w:t>
      </w:r>
      <w:proofErr w:type="gramEnd"/>
      <w:r w:rsidRPr="00035F9D">
        <w:rPr>
          <w:b/>
          <w:sz w:val="24"/>
          <w:szCs w:val="24"/>
        </w:rPr>
        <w:t xml:space="preserve"> получит возможность научиться</w:t>
      </w:r>
      <w:r w:rsidRPr="00035F9D">
        <w:rPr>
          <w:sz w:val="24"/>
          <w:szCs w:val="24"/>
        </w:rPr>
        <w:t>:</w:t>
      </w:r>
    </w:p>
    <w:p w:rsidR="00D30125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 xml:space="preserve">-выявлять и формулировать проблему, требующую технологического решения; 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D30125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</w:t>
      </w:r>
      <w:proofErr w:type="spellStart"/>
      <w:r w:rsidRPr="00035F9D">
        <w:rPr>
          <w:sz w:val="24"/>
          <w:szCs w:val="24"/>
        </w:rPr>
        <w:t>технологизировать</w:t>
      </w:r>
      <w:proofErr w:type="spellEnd"/>
      <w:r w:rsidRPr="00035F9D">
        <w:rPr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-оценивать коммерческий потенциал продукта и / или технологии.</w:t>
      </w:r>
    </w:p>
    <w:p w:rsidR="00AE16F2" w:rsidRPr="00035F9D" w:rsidRDefault="005A0636" w:rsidP="00D30125">
      <w:pPr>
        <w:pStyle w:val="2"/>
        <w:shd w:val="clear" w:color="auto" w:fill="auto"/>
        <w:spacing w:after="0" w:line="413" w:lineRule="exact"/>
        <w:ind w:left="20" w:right="20" w:firstLine="689"/>
        <w:jc w:val="both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7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Обучающийся научится: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-характеризовать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 </w:t>
      </w:r>
      <w:proofErr w:type="gramStart"/>
      <w:r w:rsidRPr="00035F9D">
        <w:rPr>
          <w:sz w:val="24"/>
          <w:szCs w:val="24"/>
        </w:rPr>
        <w:t>-х</w:t>
      </w:r>
      <w:proofErr w:type="gramEnd"/>
      <w:r w:rsidRPr="00035F9D">
        <w:rPr>
          <w:sz w:val="24"/>
          <w:szCs w:val="24"/>
        </w:rPr>
        <w:t>арактеризовать ситуацию на рынке труда, называет тенденции ее развития,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-разъяснять социальное значение групп профессий, востребованных на рынке труда,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-характеризовать группы предприятий региона проживания </w:t>
      </w:r>
      <w:proofErr w:type="gramStart"/>
      <w:r w:rsidRPr="00035F9D">
        <w:rPr>
          <w:sz w:val="24"/>
          <w:szCs w:val="24"/>
        </w:rPr>
        <w:t>-Ч</w:t>
      </w:r>
      <w:proofErr w:type="gramEnd"/>
      <w:r w:rsidRPr="00035F9D">
        <w:rPr>
          <w:sz w:val="24"/>
          <w:szCs w:val="24"/>
        </w:rPr>
        <w:t>увашской Республики,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-характеризовать учреждения профессионального образования различного уровня, расположенные на территории проживания обучающегос</w:t>
      </w:r>
      <w:proofErr w:type="gramStart"/>
      <w:r w:rsidRPr="00035F9D">
        <w:rPr>
          <w:sz w:val="24"/>
          <w:szCs w:val="24"/>
        </w:rPr>
        <w:t>я-</w:t>
      </w:r>
      <w:proofErr w:type="gramEnd"/>
      <w:r w:rsidRPr="00035F9D">
        <w:rPr>
          <w:sz w:val="24"/>
          <w:szCs w:val="24"/>
        </w:rPr>
        <w:t xml:space="preserve"> Чувашской Республики, об оказываемых ими образовательных услугах, условиях поступления и особенностях обучения,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-анализировать свои мотивы и причины принятия тех или иных решений,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-анализировать результаты и последствия своих решений, связанных с выбором и реализацией образовательной траектории,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 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-получит опыт поиска, извлечения, структурирования и обработки информации о перспективах развития современных производств в регионе проживани</w:t>
      </w:r>
      <w:proofErr w:type="gramStart"/>
      <w:r w:rsidRPr="00035F9D">
        <w:rPr>
          <w:sz w:val="24"/>
          <w:szCs w:val="24"/>
        </w:rPr>
        <w:t>я-</w:t>
      </w:r>
      <w:proofErr w:type="gramEnd"/>
      <w:r w:rsidRPr="00035F9D">
        <w:rPr>
          <w:sz w:val="24"/>
          <w:szCs w:val="24"/>
        </w:rPr>
        <w:t xml:space="preserve"> Чувашской Республике, а также информации об актуальном состоянии и перспективах развития рынка труда;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-анализировать традиционные профессии и профессиональные направления, характерные для данной местности;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>-ориентироваться и самоопределяться в соответствующих собственным способностям профессиональных направлениях;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-владеть рабочими приемами, связанными с изучением народных промыслов и ремесел;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-изготовлять изделия по соответствующим технологиям народных промыслов и ремесел;</w:t>
      </w:r>
    </w:p>
    <w:p w:rsidR="00114298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-применять знания в практической и проектной деятельности по планированию, разработке, декоративному оформлению в народных традициях изделий, интерьера;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-соблюдать традиции семейного уклада, организации быта, этикетных правил, этики поведения.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720" w:firstLine="0"/>
        <w:rPr>
          <w:b/>
          <w:sz w:val="24"/>
          <w:szCs w:val="24"/>
        </w:rPr>
      </w:pPr>
      <w:proofErr w:type="gramStart"/>
      <w:r w:rsidRPr="00035F9D">
        <w:rPr>
          <w:b/>
          <w:sz w:val="24"/>
          <w:szCs w:val="24"/>
        </w:rPr>
        <w:t>Обучающийся</w:t>
      </w:r>
      <w:proofErr w:type="gramEnd"/>
      <w:r w:rsidRPr="00035F9D">
        <w:rPr>
          <w:b/>
          <w:sz w:val="24"/>
          <w:szCs w:val="24"/>
        </w:rPr>
        <w:t xml:space="preserve"> получит возможность научиться: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-предлагать альтернативные варианты траекторий профессионального образования для занятия заданных должностей;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7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По завершении у</w:t>
      </w:r>
      <w:r w:rsidR="002F52DB" w:rsidRPr="00035F9D">
        <w:rPr>
          <w:b/>
          <w:sz w:val="24"/>
          <w:szCs w:val="24"/>
        </w:rPr>
        <w:t xml:space="preserve">чебного года </w:t>
      </w:r>
      <w:proofErr w:type="gramStart"/>
      <w:r w:rsidR="002F52DB" w:rsidRPr="00035F9D">
        <w:rPr>
          <w:b/>
          <w:sz w:val="24"/>
          <w:szCs w:val="24"/>
        </w:rPr>
        <w:t>обучающийся</w:t>
      </w:r>
      <w:proofErr w:type="gramEnd"/>
      <w:r w:rsidR="002F52DB" w:rsidRPr="00035F9D">
        <w:rPr>
          <w:b/>
          <w:sz w:val="24"/>
          <w:szCs w:val="24"/>
        </w:rPr>
        <w:t xml:space="preserve"> научит</w:t>
      </w:r>
      <w:r w:rsidRPr="00035F9D">
        <w:rPr>
          <w:b/>
          <w:sz w:val="24"/>
          <w:szCs w:val="24"/>
        </w:rPr>
        <w:t>ся: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-характеризует рекламу как средство формирования потребностей;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-характеризует виды ресурсов, объясняет место ресурсов в проектировании и реализации технологического процесса;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-называет предприятия региона проживани</w:t>
      </w:r>
      <w:proofErr w:type="gramStart"/>
      <w:r w:rsidRPr="00035F9D">
        <w:rPr>
          <w:sz w:val="24"/>
          <w:szCs w:val="24"/>
        </w:rPr>
        <w:t>я-</w:t>
      </w:r>
      <w:proofErr w:type="gramEnd"/>
      <w:r w:rsidRPr="00035F9D">
        <w:rPr>
          <w:sz w:val="24"/>
          <w:szCs w:val="24"/>
        </w:rPr>
        <w:t xml:space="preserve"> Чувашской Республики, работающие на основе современных производственных технологий, приводит примеры функций работников этих предприятий;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proofErr w:type="gramStart"/>
      <w:r w:rsidRPr="00035F9D">
        <w:rPr>
          <w:sz w:val="24"/>
          <w:szCs w:val="24"/>
        </w:rPr>
        <w:t>-разъясняет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-приводит произвольные примеры производственных технологий и технологий в сфере быта;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-объясняет, приводя примеры, принципиальную технологическую схему, в том числе характеризуя негативные эффекты;</w:t>
      </w:r>
    </w:p>
    <w:p w:rsidR="001360EB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-составляет техническое задание, памятку, инструкцию, технологическую карту;</w:t>
      </w:r>
    </w:p>
    <w:p w:rsidR="001360EB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-осуществляет сборку моделей с помощью образовательного конструктора по инструкции;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 -осуществляет выбор товара в модельной ситуации;</w:t>
      </w:r>
    </w:p>
    <w:p w:rsidR="001360EB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159"/>
        </w:tabs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осуществляет сохранение информации в формах описания, схемы, эскиза, фотографии;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159"/>
        </w:tabs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 xml:space="preserve"> -конструирует модель по заданному прототипу;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1360EB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-получил и проанализировал опыт проведения испытания, анализа, модернизации модели; 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-получил и проанализировал опыт изготовления информационного продукта по заданному алгоритму;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-получил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A96B77" w:rsidRPr="00035F9D" w:rsidRDefault="005A0636" w:rsidP="00A96B77">
      <w:pPr>
        <w:pStyle w:val="2"/>
        <w:shd w:val="clear" w:color="auto" w:fill="auto"/>
        <w:spacing w:after="0" w:line="413" w:lineRule="exact"/>
        <w:ind w:right="20" w:hanging="340"/>
        <w:jc w:val="center"/>
        <w:rPr>
          <w:sz w:val="24"/>
          <w:szCs w:val="24"/>
        </w:rPr>
      </w:pPr>
      <w:r w:rsidRPr="00035F9D">
        <w:rPr>
          <w:b/>
          <w:sz w:val="24"/>
          <w:szCs w:val="24"/>
        </w:rPr>
        <w:t>ЦЕЛЕВАЯ ОРИЕНТАЦИЯ РЕАЛИЗАЦИИ НАСТОЯЩЕЙ РАБОЧЕЙ ПРОГРАММЫ</w:t>
      </w:r>
    </w:p>
    <w:p w:rsidR="00AE16F2" w:rsidRPr="00035F9D" w:rsidRDefault="005A0636" w:rsidP="00985D1E">
      <w:pPr>
        <w:pStyle w:val="2"/>
        <w:shd w:val="clear" w:color="auto" w:fill="auto"/>
        <w:spacing w:after="0" w:line="413" w:lineRule="exact"/>
        <w:ind w:right="20" w:firstLine="709"/>
        <w:rPr>
          <w:sz w:val="24"/>
          <w:szCs w:val="24"/>
        </w:rPr>
      </w:pPr>
      <w:r w:rsidRPr="00035F9D">
        <w:rPr>
          <w:sz w:val="24"/>
          <w:szCs w:val="24"/>
        </w:rPr>
        <w:t>Настоящая рабочая программа учитывает особенности класса: учащиеся проводят исследования различных видов, активно работают в группах над проектами,</w:t>
      </w:r>
      <w:r w:rsidR="00752FD3">
        <w:rPr>
          <w:sz w:val="24"/>
          <w:szCs w:val="24"/>
        </w:rPr>
        <w:t xml:space="preserve"> </w:t>
      </w:r>
      <w:bookmarkStart w:id="4" w:name="_GoBack"/>
      <w:bookmarkEnd w:id="4"/>
      <w:r w:rsidRPr="00035F9D">
        <w:rPr>
          <w:sz w:val="24"/>
          <w:szCs w:val="24"/>
        </w:rPr>
        <w:t>используя справочную литературу, умело ведут дискуссии на уроках, могут контролировать и оценивать работу.</w:t>
      </w:r>
    </w:p>
    <w:p w:rsidR="00A60DE6" w:rsidRPr="00035F9D" w:rsidRDefault="00A60DE6">
      <w:pPr>
        <w:pStyle w:val="2"/>
        <w:shd w:val="clear" w:color="auto" w:fill="auto"/>
        <w:spacing w:after="180" w:line="413" w:lineRule="exact"/>
        <w:ind w:left="240" w:firstLine="0"/>
        <w:jc w:val="center"/>
        <w:rPr>
          <w:sz w:val="24"/>
          <w:szCs w:val="24"/>
        </w:rPr>
      </w:pP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40" w:firstLine="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СОДЕРЖАНИЕ ПРОГРАММЫ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40" w:firstLine="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5 класс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40" w:firstLine="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Вводный инс</w:t>
      </w:r>
      <w:r w:rsidR="00863140">
        <w:rPr>
          <w:b/>
          <w:sz w:val="24"/>
          <w:szCs w:val="24"/>
        </w:rPr>
        <w:t>труктаж по технике безопасности – 1 ч.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Содержание и задачи курса «Технология». Знакомство с учебником. Правила внутреннего распорядка. Инструктаж по технике безопасности и охране труда.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344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Раздел 1. Дизайн пришкольного участка</w:t>
      </w:r>
      <w:r w:rsidR="00DB47EA">
        <w:rPr>
          <w:b/>
          <w:sz w:val="24"/>
          <w:szCs w:val="24"/>
        </w:rPr>
        <w:t xml:space="preserve"> - 4 ч.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Осенние работы-</w:t>
      </w:r>
      <w:r w:rsidR="001864FE" w:rsidRPr="00035F9D">
        <w:rPr>
          <w:sz w:val="24"/>
          <w:szCs w:val="24"/>
        </w:rPr>
        <w:t xml:space="preserve"> 4 часа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righ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Правила ТБ работы на учебно-опытном участке. Основные направления растениеводства, профессии связанные с выращиванием овощей и цветов, направления растениеводства в регионе, на учебно-опытном участке Выращивание овощных и цветочно-декоративных культур. Уборка и учет урожая овощных культур, </w:t>
      </w:r>
      <w:r w:rsidRPr="00035F9D">
        <w:rPr>
          <w:sz w:val="24"/>
          <w:szCs w:val="24"/>
        </w:rPr>
        <w:lastRenderedPageBreak/>
        <w:t>подготовка урожая к хранению. Осенняя обработка почвы на пришкольном участке ручными орудиями. Подготовка участка к зиме.</w:t>
      </w:r>
    </w:p>
    <w:p w:rsidR="00AE16F2" w:rsidRPr="00035F9D" w:rsidRDefault="005A0636">
      <w:pPr>
        <w:pStyle w:val="2"/>
        <w:shd w:val="clear" w:color="auto" w:fill="auto"/>
        <w:spacing w:after="248" w:line="220" w:lineRule="exact"/>
        <w:ind w:left="290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Раздел 2 «Проектная деятельность»</w:t>
      </w:r>
      <w:r w:rsidR="00863140">
        <w:rPr>
          <w:b/>
          <w:sz w:val="24"/>
          <w:szCs w:val="24"/>
        </w:rPr>
        <w:t xml:space="preserve"> - 1 ч.</w:t>
      </w:r>
    </w:p>
    <w:p w:rsidR="00AE16F2" w:rsidRPr="00035F9D" w:rsidRDefault="005A0636">
      <w:pPr>
        <w:pStyle w:val="2"/>
        <w:shd w:val="clear" w:color="auto" w:fill="auto"/>
        <w:spacing w:after="153" w:line="220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Основные теоретические сведения</w:t>
      </w:r>
    </w:p>
    <w:p w:rsidR="00AE16F2" w:rsidRPr="00035F9D" w:rsidRDefault="005A0636">
      <w:pPr>
        <w:pStyle w:val="2"/>
        <w:shd w:val="clear" w:color="auto" w:fill="auto"/>
        <w:spacing w:after="265" w:line="326" w:lineRule="exact"/>
        <w:ind w:left="2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Понятие о проектной деятельности, творческих проектах, этапах их подготовки и реализации.</w:t>
      </w:r>
    </w:p>
    <w:p w:rsidR="00AE16F2" w:rsidRPr="00035F9D" w:rsidRDefault="005A0636">
      <w:pPr>
        <w:pStyle w:val="2"/>
        <w:shd w:val="clear" w:color="auto" w:fill="auto"/>
        <w:spacing w:after="238" w:line="220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Практические работы</w:t>
      </w:r>
    </w:p>
    <w:p w:rsidR="00AE16F2" w:rsidRPr="00035F9D" w:rsidRDefault="005A0636">
      <w:pPr>
        <w:pStyle w:val="2"/>
        <w:shd w:val="clear" w:color="auto" w:fill="auto"/>
        <w:spacing w:after="248" w:line="220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Выполнение эскизов проектов.</w:t>
      </w:r>
    </w:p>
    <w:p w:rsidR="00AE16F2" w:rsidRPr="00035F9D" w:rsidRDefault="005A0636">
      <w:pPr>
        <w:pStyle w:val="2"/>
        <w:shd w:val="clear" w:color="auto" w:fill="auto"/>
        <w:spacing w:after="621" w:line="220" w:lineRule="exact"/>
        <w:ind w:left="290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Раздел 3 «Оформление интерьера»</w:t>
      </w:r>
      <w:r w:rsidR="009C7ED2">
        <w:rPr>
          <w:b/>
          <w:sz w:val="24"/>
          <w:szCs w:val="24"/>
        </w:rPr>
        <w:t xml:space="preserve"> - 6 ч.</w:t>
      </w:r>
    </w:p>
    <w:p w:rsidR="00AE16F2" w:rsidRPr="00035F9D" w:rsidRDefault="005A0636">
      <w:pPr>
        <w:pStyle w:val="2"/>
        <w:shd w:val="clear" w:color="auto" w:fill="auto"/>
        <w:spacing w:after="227" w:line="278" w:lineRule="exact"/>
        <w:ind w:left="20" w:right="20" w:firstLine="72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Основные теоретические сведения.</w:t>
      </w:r>
      <w:r w:rsidRPr="00035F9D">
        <w:rPr>
          <w:sz w:val="24"/>
          <w:szCs w:val="24"/>
        </w:rPr>
        <w:t xml:space="preserve"> Интерьер жилых помещений их комфортность. Рациональное размещение оборудования кухни и уход за ним. Создание интерьера кухни с учетом интерьера кухни с учетом запросов и потребностей семьи и санитарно-гигиенических требований. Отделка интерьера тканями, росписью, резьбой по дереву.</w:t>
      </w:r>
    </w:p>
    <w:p w:rsidR="00AE16F2" w:rsidRPr="00035F9D" w:rsidRDefault="005A0636">
      <w:pPr>
        <w:pStyle w:val="2"/>
        <w:shd w:val="clear" w:color="auto" w:fill="auto"/>
        <w:spacing w:after="243" w:line="220" w:lineRule="exact"/>
        <w:ind w:left="20" w:firstLine="72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Практические работы.</w:t>
      </w:r>
      <w:r w:rsidRPr="00035F9D">
        <w:rPr>
          <w:sz w:val="24"/>
          <w:szCs w:val="24"/>
        </w:rPr>
        <w:t xml:space="preserve"> Эскиз интерьера кухни.</w:t>
      </w:r>
    </w:p>
    <w:p w:rsidR="00AE16F2" w:rsidRPr="00035F9D" w:rsidRDefault="005A0636">
      <w:pPr>
        <w:pStyle w:val="2"/>
        <w:shd w:val="clear" w:color="auto" w:fill="auto"/>
        <w:spacing w:after="663" w:line="220" w:lineRule="exact"/>
        <w:ind w:left="20" w:firstLine="720"/>
        <w:jc w:val="both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Творческий проект «Кухня моей мечты».</w:t>
      </w:r>
    </w:p>
    <w:p w:rsidR="00AE16F2" w:rsidRPr="00035F9D" w:rsidRDefault="005A0636">
      <w:pPr>
        <w:pStyle w:val="2"/>
        <w:shd w:val="clear" w:color="auto" w:fill="auto"/>
        <w:spacing w:after="0" w:line="220" w:lineRule="exact"/>
        <w:ind w:left="240" w:firstLine="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Раздел 4 «Создание изделий из древесины, металлов и пластмасс»</w:t>
      </w:r>
      <w:r w:rsidR="009C7ED2">
        <w:rPr>
          <w:b/>
          <w:sz w:val="24"/>
          <w:szCs w:val="24"/>
        </w:rPr>
        <w:t xml:space="preserve"> - 8 ч.</w:t>
      </w:r>
    </w:p>
    <w:p w:rsidR="00A10267" w:rsidRPr="00035F9D" w:rsidRDefault="00A10267">
      <w:pPr>
        <w:pStyle w:val="2"/>
        <w:shd w:val="clear" w:color="auto" w:fill="auto"/>
        <w:spacing w:after="0" w:line="220" w:lineRule="exact"/>
        <w:ind w:left="240" w:firstLine="0"/>
        <w:jc w:val="center"/>
        <w:rPr>
          <w:b/>
          <w:sz w:val="24"/>
          <w:szCs w:val="24"/>
        </w:rPr>
      </w:pPr>
    </w:p>
    <w:p w:rsidR="00AE16F2" w:rsidRPr="00035F9D" w:rsidRDefault="005A0636">
      <w:pPr>
        <w:pStyle w:val="2"/>
        <w:shd w:val="clear" w:color="auto" w:fill="auto"/>
        <w:spacing w:after="303" w:line="220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Технология создания изделий из древесины.</w:t>
      </w:r>
    </w:p>
    <w:p w:rsidR="00AE16F2" w:rsidRPr="00035F9D" w:rsidRDefault="005A0636">
      <w:pPr>
        <w:pStyle w:val="2"/>
        <w:shd w:val="clear" w:color="auto" w:fill="auto"/>
        <w:spacing w:after="260" w:line="220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Основные теоретические сведения</w:t>
      </w:r>
    </w:p>
    <w:p w:rsidR="00AE16F2" w:rsidRPr="00035F9D" w:rsidRDefault="005A0636">
      <w:pPr>
        <w:pStyle w:val="2"/>
        <w:shd w:val="clear" w:color="auto" w:fill="auto"/>
        <w:spacing w:after="0" w:line="274" w:lineRule="exact"/>
        <w:ind w:left="20" w:right="260" w:firstLine="900"/>
        <w:rPr>
          <w:sz w:val="24"/>
          <w:szCs w:val="24"/>
        </w:rPr>
      </w:pPr>
      <w:r w:rsidRPr="00035F9D">
        <w:rPr>
          <w:sz w:val="24"/>
          <w:szCs w:val="24"/>
        </w:rPr>
        <w:t>Древесина и ее применение. Лиственные и хвойные породы древесины. Характерные признаки и свойства. Природные пороки древесины: сучки, трещины, гниль. Виды древесных материалов: пиломатериалы, шпон, фанера. Области применения древесных материалов. Отходы древесины и их рациональное использование.</w:t>
      </w:r>
    </w:p>
    <w:p w:rsidR="00AE16F2" w:rsidRPr="00035F9D" w:rsidRDefault="005A0636">
      <w:pPr>
        <w:pStyle w:val="2"/>
        <w:shd w:val="clear" w:color="auto" w:fill="auto"/>
        <w:spacing w:after="240" w:line="274" w:lineRule="exact"/>
        <w:ind w:left="20" w:right="260" w:firstLine="0"/>
        <w:rPr>
          <w:sz w:val="24"/>
          <w:szCs w:val="24"/>
        </w:rPr>
      </w:pPr>
      <w:r w:rsidRPr="00035F9D">
        <w:rPr>
          <w:sz w:val="24"/>
          <w:szCs w:val="24"/>
        </w:rPr>
        <w:t>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</w:t>
      </w:r>
    </w:p>
    <w:p w:rsidR="00AE16F2" w:rsidRPr="00035F9D" w:rsidRDefault="005A0636">
      <w:pPr>
        <w:pStyle w:val="2"/>
        <w:shd w:val="clear" w:color="auto" w:fill="auto"/>
        <w:spacing w:after="283" w:line="274" w:lineRule="exact"/>
        <w:ind w:left="20" w:right="260" w:firstLine="0"/>
        <w:rPr>
          <w:sz w:val="24"/>
          <w:szCs w:val="24"/>
        </w:rPr>
      </w:pPr>
      <w:r w:rsidRPr="00035F9D">
        <w:rPr>
          <w:sz w:val="24"/>
          <w:szCs w:val="24"/>
        </w:rPr>
        <w:t>Понятие об изделии и детали. Типы графических изображений: технический рисунок, эскиз, чертеж. Чертеж плоскостной детали. Графическое изображение конструктивных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</w:t>
      </w:r>
    </w:p>
    <w:p w:rsidR="00AE16F2" w:rsidRPr="00035F9D" w:rsidRDefault="005A0636">
      <w:pPr>
        <w:pStyle w:val="2"/>
        <w:shd w:val="clear" w:color="auto" w:fill="auto"/>
        <w:spacing w:after="255" w:line="220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Практические работы</w:t>
      </w:r>
    </w:p>
    <w:p w:rsidR="00AE16F2" w:rsidRPr="00035F9D" w:rsidRDefault="005A0636">
      <w:pPr>
        <w:pStyle w:val="2"/>
        <w:shd w:val="clear" w:color="auto" w:fill="auto"/>
        <w:spacing w:after="240" w:line="274" w:lineRule="exact"/>
        <w:ind w:left="20" w:right="260" w:firstLine="700"/>
        <w:rPr>
          <w:sz w:val="24"/>
          <w:szCs w:val="24"/>
        </w:rPr>
      </w:pPr>
      <w:r w:rsidRPr="00035F9D">
        <w:rPr>
          <w:sz w:val="24"/>
          <w:szCs w:val="24"/>
        </w:rPr>
        <w:t xml:space="preserve">Распознавание лиственных и хвойных древесных пород по внешним признакам: цвету, текстуре. Выявление природных пороков древесных материалов и заготовок. </w:t>
      </w:r>
      <w:r w:rsidRPr="00035F9D">
        <w:rPr>
          <w:sz w:val="24"/>
          <w:szCs w:val="24"/>
        </w:rPr>
        <w:lastRenderedPageBreak/>
        <w:t>Определение видов древесных материалов по внешним признакам.</w:t>
      </w:r>
    </w:p>
    <w:p w:rsidR="00AE16F2" w:rsidRPr="00035F9D" w:rsidRDefault="005A0636">
      <w:pPr>
        <w:pStyle w:val="2"/>
        <w:shd w:val="clear" w:color="auto" w:fill="auto"/>
        <w:spacing w:after="240" w:line="274" w:lineRule="exact"/>
        <w:ind w:left="20" w:right="260" w:firstLine="700"/>
        <w:rPr>
          <w:sz w:val="24"/>
          <w:szCs w:val="24"/>
        </w:rPr>
      </w:pPr>
      <w:r w:rsidRPr="00035F9D">
        <w:rPr>
          <w:sz w:val="24"/>
          <w:szCs w:val="24"/>
        </w:rPr>
        <w:t>Чтение чертежа плоскостной детали: определение материала изготовления, формы, размеров детали, конструктивных элементов. Определение последовательности изготовления детали по технологической карте.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61" w:line="220" w:lineRule="exact"/>
        <w:ind w:left="20"/>
        <w:jc w:val="left"/>
        <w:rPr>
          <w:b/>
          <w:sz w:val="24"/>
          <w:szCs w:val="24"/>
        </w:rPr>
      </w:pPr>
      <w:bookmarkStart w:id="5" w:name="bookmark4"/>
      <w:r w:rsidRPr="00035F9D">
        <w:rPr>
          <w:b/>
          <w:sz w:val="24"/>
          <w:szCs w:val="24"/>
        </w:rPr>
        <w:t>Варианты объектов труда</w:t>
      </w:r>
      <w:bookmarkEnd w:id="5"/>
    </w:p>
    <w:p w:rsidR="00AE16F2" w:rsidRPr="00035F9D" w:rsidRDefault="005A0636">
      <w:pPr>
        <w:pStyle w:val="2"/>
        <w:shd w:val="clear" w:color="auto" w:fill="auto"/>
        <w:spacing w:after="287" w:line="278" w:lineRule="exact"/>
        <w:ind w:left="20" w:right="240" w:firstLine="700"/>
        <w:rPr>
          <w:sz w:val="24"/>
          <w:szCs w:val="24"/>
        </w:rPr>
      </w:pPr>
      <w:r w:rsidRPr="00035F9D">
        <w:rPr>
          <w:sz w:val="24"/>
          <w:szCs w:val="24"/>
        </w:rPr>
        <w:t xml:space="preserve">Плоскостные игрушки, игры, кухонные и бытовые принадлежности, </w:t>
      </w:r>
      <w:proofErr w:type="spellStart"/>
      <w:r w:rsidRPr="00035F9D">
        <w:rPr>
          <w:sz w:val="24"/>
          <w:szCs w:val="24"/>
        </w:rPr>
        <w:t>декоративно</w:t>
      </w:r>
      <w:r w:rsidRPr="00035F9D">
        <w:rPr>
          <w:sz w:val="24"/>
          <w:szCs w:val="24"/>
        </w:rPr>
        <w:softHyphen/>
        <w:t>прикладные</w:t>
      </w:r>
      <w:proofErr w:type="spellEnd"/>
      <w:r w:rsidRPr="00035F9D">
        <w:rPr>
          <w:sz w:val="24"/>
          <w:szCs w:val="24"/>
        </w:rPr>
        <w:t xml:space="preserve"> изделия.</w:t>
      </w:r>
    </w:p>
    <w:p w:rsidR="00DE7B7A" w:rsidRPr="00035F9D" w:rsidRDefault="005A0636" w:rsidP="00DE7B7A">
      <w:pPr>
        <w:pStyle w:val="10"/>
        <w:keepNext/>
        <w:keepLines/>
        <w:shd w:val="clear" w:color="auto" w:fill="auto"/>
        <w:spacing w:before="0" w:after="261" w:line="220" w:lineRule="exact"/>
        <w:ind w:left="20" w:right="1560"/>
        <w:jc w:val="center"/>
        <w:rPr>
          <w:b/>
          <w:sz w:val="24"/>
          <w:szCs w:val="24"/>
        </w:rPr>
      </w:pPr>
      <w:bookmarkStart w:id="6" w:name="bookmark5"/>
      <w:r w:rsidRPr="00035F9D">
        <w:rPr>
          <w:b/>
          <w:sz w:val="24"/>
          <w:szCs w:val="24"/>
        </w:rPr>
        <w:t>Технология создания изделий из металла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61" w:line="220" w:lineRule="exact"/>
        <w:ind w:left="20" w:right="1560"/>
        <w:jc w:val="left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 xml:space="preserve"> Основные теоретические сведения</w:t>
      </w:r>
      <w:bookmarkEnd w:id="6"/>
    </w:p>
    <w:p w:rsidR="00AE16F2" w:rsidRPr="00035F9D" w:rsidRDefault="005A0636">
      <w:pPr>
        <w:pStyle w:val="2"/>
        <w:shd w:val="clear" w:color="auto" w:fill="auto"/>
        <w:spacing w:after="244" w:line="278" w:lineRule="exact"/>
        <w:ind w:left="20" w:right="1040" w:firstLine="700"/>
        <w:rPr>
          <w:sz w:val="24"/>
          <w:szCs w:val="24"/>
        </w:rPr>
      </w:pPr>
      <w:r w:rsidRPr="00035F9D">
        <w:rPr>
          <w:sz w:val="24"/>
          <w:szCs w:val="24"/>
        </w:rPr>
        <w:t>Металлы; их основные свойства и область применения. Черные и цветные металлы. Виды и способы получения листового металла: листовой металл, жесть, фольга. Проволока и способы ее получения. Профессии, связанные с добычей и производством металлов.</w:t>
      </w:r>
    </w:p>
    <w:p w:rsidR="00AE16F2" w:rsidRPr="00035F9D" w:rsidRDefault="005A0636">
      <w:pPr>
        <w:pStyle w:val="2"/>
        <w:shd w:val="clear" w:color="auto" w:fill="auto"/>
        <w:spacing w:after="283" w:line="274" w:lineRule="exact"/>
        <w:ind w:left="20" w:right="240" w:firstLine="700"/>
        <w:rPr>
          <w:sz w:val="24"/>
          <w:szCs w:val="24"/>
        </w:rPr>
      </w:pPr>
      <w:r w:rsidRPr="00035F9D">
        <w:rPr>
          <w:sz w:val="24"/>
          <w:szCs w:val="24"/>
        </w:rPr>
        <w:t>Понятие об изделии и детали. Типы графических изображений: технический рисунок,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 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и особенности их выполнения: правка тонколистового металла, плоскостная разметка, резание ножницами, опиливание кромок, пробивание отверстий, гибка, отделка. 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Правила безопасности труда.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308" w:line="220" w:lineRule="exact"/>
        <w:ind w:left="20"/>
        <w:jc w:val="left"/>
        <w:rPr>
          <w:b/>
          <w:sz w:val="24"/>
          <w:szCs w:val="24"/>
        </w:rPr>
      </w:pPr>
      <w:bookmarkStart w:id="7" w:name="bookmark6"/>
      <w:r w:rsidRPr="00035F9D">
        <w:rPr>
          <w:b/>
          <w:sz w:val="24"/>
          <w:szCs w:val="24"/>
        </w:rPr>
        <w:t>Практические работы</w:t>
      </w:r>
      <w:bookmarkEnd w:id="7"/>
    </w:p>
    <w:p w:rsidR="00AE16F2" w:rsidRPr="00035F9D" w:rsidRDefault="005A0636">
      <w:pPr>
        <w:pStyle w:val="2"/>
        <w:shd w:val="clear" w:color="auto" w:fill="auto"/>
        <w:spacing w:after="255" w:line="220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Распознавание видов металлов. Подбор заготовок для изготовления изделия.</w:t>
      </w:r>
    </w:p>
    <w:p w:rsidR="00AE16F2" w:rsidRPr="00035F9D" w:rsidRDefault="005A0636" w:rsidP="00423BDB">
      <w:pPr>
        <w:pStyle w:val="2"/>
        <w:shd w:val="clear" w:color="auto" w:fill="auto"/>
        <w:spacing w:after="240" w:line="274" w:lineRule="exact"/>
        <w:ind w:left="20" w:right="1040" w:firstLine="0"/>
        <w:rPr>
          <w:sz w:val="24"/>
          <w:szCs w:val="24"/>
        </w:rPr>
      </w:pPr>
      <w:r w:rsidRPr="00035F9D">
        <w:rPr>
          <w:sz w:val="24"/>
          <w:szCs w:val="24"/>
        </w:rPr>
        <w:t xml:space="preserve">Чтение чертежей деталей из тонколистового металла и проволоки: определение материала изготовления, формы и размеров детали, ее конструктивных элементов. Определение последовательности изготовления детали по технологической </w:t>
      </w:r>
      <w:proofErr w:type="spellStart"/>
      <w:r w:rsidRPr="00035F9D">
        <w:rPr>
          <w:sz w:val="24"/>
          <w:szCs w:val="24"/>
        </w:rPr>
        <w:t>карте</w:t>
      </w:r>
      <w:proofErr w:type="gramStart"/>
      <w:r w:rsidRPr="00035F9D">
        <w:rPr>
          <w:sz w:val="24"/>
          <w:szCs w:val="24"/>
        </w:rPr>
        <w:t>.И</w:t>
      </w:r>
      <w:proofErr w:type="gramEnd"/>
      <w:r w:rsidRPr="00035F9D">
        <w:rPr>
          <w:sz w:val="24"/>
          <w:szCs w:val="24"/>
        </w:rPr>
        <w:t>зготовление</w:t>
      </w:r>
      <w:proofErr w:type="spellEnd"/>
      <w:r w:rsidRPr="00035F9D">
        <w:rPr>
          <w:sz w:val="24"/>
          <w:szCs w:val="24"/>
        </w:rPr>
        <w:t xml:space="preserve"> деталей из проволоки </w:t>
      </w:r>
      <w:proofErr w:type="spellStart"/>
      <w:r w:rsidRPr="00035F9D">
        <w:rPr>
          <w:sz w:val="24"/>
          <w:szCs w:val="24"/>
        </w:rPr>
        <w:t>почертежу</w:t>
      </w:r>
      <w:proofErr w:type="spellEnd"/>
      <w:r w:rsidRPr="00035F9D">
        <w:rPr>
          <w:sz w:val="24"/>
          <w:szCs w:val="24"/>
        </w:rPr>
        <w:t xml:space="preserve"> и технологической карте: определение длины заготовки; правка проволоки; разметка заготовок; резание проволоки кусачками; гибка проволоки с использованием плоскогубцев, круглогубцев, оправок. Визуальный и инструментальный контроль качества деталей. Выявление дефектов и их устранение. Соблюдение правил безопасности труда. Изготовление изделий декоративно-прикладного назначения с использованием технологий художественной обработки материалов. Традиционные виды декоративно-прикладного творчества и народных промыслов России.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61" w:line="220" w:lineRule="exact"/>
        <w:ind w:left="720"/>
        <w:jc w:val="left"/>
        <w:rPr>
          <w:b/>
          <w:sz w:val="24"/>
          <w:szCs w:val="24"/>
        </w:rPr>
      </w:pPr>
      <w:bookmarkStart w:id="8" w:name="bookmark7"/>
      <w:r w:rsidRPr="00035F9D">
        <w:rPr>
          <w:b/>
          <w:sz w:val="24"/>
          <w:szCs w:val="24"/>
        </w:rPr>
        <w:t>Варианты объектов труда</w:t>
      </w:r>
      <w:bookmarkEnd w:id="8"/>
    </w:p>
    <w:p w:rsidR="00AE16F2" w:rsidRPr="00035F9D" w:rsidRDefault="005A0636">
      <w:pPr>
        <w:pStyle w:val="2"/>
        <w:shd w:val="clear" w:color="auto" w:fill="auto"/>
        <w:spacing w:after="527" w:line="278" w:lineRule="exact"/>
        <w:ind w:left="140" w:right="20" w:firstLine="0"/>
        <w:rPr>
          <w:sz w:val="24"/>
          <w:szCs w:val="24"/>
        </w:rPr>
      </w:pPr>
      <w:r w:rsidRPr="00035F9D">
        <w:rPr>
          <w:sz w:val="24"/>
          <w:szCs w:val="24"/>
        </w:rPr>
        <w:t>Головоломки, цепочки, крепежные детали, изделия декор</w:t>
      </w:r>
      <w:r w:rsidR="00664982" w:rsidRPr="00035F9D">
        <w:rPr>
          <w:sz w:val="24"/>
          <w:szCs w:val="24"/>
        </w:rPr>
        <w:t>ативного и бытового назначения.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128" w:line="220" w:lineRule="exact"/>
        <w:ind w:left="3900"/>
        <w:jc w:val="left"/>
        <w:rPr>
          <w:b/>
          <w:sz w:val="24"/>
          <w:szCs w:val="24"/>
        </w:rPr>
      </w:pPr>
      <w:bookmarkStart w:id="9" w:name="bookmark8"/>
      <w:r w:rsidRPr="00035F9D">
        <w:rPr>
          <w:b/>
          <w:sz w:val="24"/>
          <w:szCs w:val="24"/>
        </w:rPr>
        <w:lastRenderedPageBreak/>
        <w:t>Раздел 5. «Кулинария»</w:t>
      </w:r>
      <w:bookmarkEnd w:id="9"/>
      <w:r w:rsidR="00AB6C9E">
        <w:rPr>
          <w:b/>
          <w:sz w:val="24"/>
          <w:szCs w:val="24"/>
        </w:rPr>
        <w:t xml:space="preserve"> - 9 ч.</w:t>
      </w:r>
    </w:p>
    <w:p w:rsidR="00AE16F2" w:rsidRPr="00035F9D" w:rsidRDefault="005A0636">
      <w:pPr>
        <w:pStyle w:val="2"/>
        <w:shd w:val="clear" w:color="auto" w:fill="auto"/>
        <w:spacing w:after="0" w:line="220" w:lineRule="exact"/>
        <w:ind w:left="24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Санитария и гигиена на кухне</w:t>
      </w:r>
    </w:p>
    <w:p w:rsidR="00AE16F2" w:rsidRPr="00035F9D" w:rsidRDefault="005A0636">
      <w:pPr>
        <w:pStyle w:val="2"/>
        <w:shd w:val="clear" w:color="auto" w:fill="auto"/>
        <w:spacing w:after="184" w:line="413" w:lineRule="exact"/>
        <w:ind w:left="140" w:righ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Теоретические сведения. </w:t>
      </w:r>
      <w:r w:rsidRPr="00035F9D">
        <w:rPr>
          <w:sz w:val="24"/>
          <w:szCs w:val="24"/>
        </w:rPr>
        <w:t>Санитарно-гигиенические требования к лицам, приготовляющим пищу, к приготовлению пищи, хранению продуктов и готовых блюд. 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AE16F2" w:rsidRPr="00035F9D" w:rsidRDefault="005A0636">
      <w:pPr>
        <w:pStyle w:val="2"/>
        <w:shd w:val="clear" w:color="auto" w:fill="auto"/>
        <w:spacing w:after="330" w:line="408" w:lineRule="exact"/>
        <w:ind w:left="14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</w:t>
      </w:r>
    </w:p>
    <w:p w:rsidR="00AE16F2" w:rsidRPr="00035F9D" w:rsidRDefault="005A0636">
      <w:pPr>
        <w:pStyle w:val="2"/>
        <w:shd w:val="clear" w:color="auto" w:fill="auto"/>
        <w:spacing w:after="298" w:line="220" w:lineRule="exact"/>
        <w:ind w:left="140" w:firstLine="0"/>
        <w:rPr>
          <w:sz w:val="24"/>
          <w:szCs w:val="24"/>
        </w:rPr>
      </w:pPr>
      <w:r w:rsidRPr="00035F9D">
        <w:rPr>
          <w:sz w:val="24"/>
          <w:szCs w:val="24"/>
        </w:rPr>
        <w:t>Подготовка посуды и инвентаря к приготовлению пищи.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154" w:line="220" w:lineRule="exact"/>
        <w:ind w:left="140"/>
        <w:jc w:val="left"/>
        <w:rPr>
          <w:b/>
          <w:sz w:val="24"/>
          <w:szCs w:val="24"/>
        </w:rPr>
      </w:pPr>
      <w:bookmarkStart w:id="10" w:name="bookmark9"/>
      <w:r w:rsidRPr="00035F9D">
        <w:rPr>
          <w:b/>
          <w:sz w:val="24"/>
          <w:szCs w:val="24"/>
        </w:rPr>
        <w:t>Физиология питания</w:t>
      </w:r>
      <w:bookmarkEnd w:id="10"/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14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</w:t>
      </w:r>
    </w:p>
    <w:p w:rsidR="00AE16F2" w:rsidRPr="00035F9D" w:rsidRDefault="005A0636">
      <w:pPr>
        <w:pStyle w:val="2"/>
        <w:shd w:val="clear" w:color="auto" w:fill="auto"/>
        <w:spacing w:after="303" w:line="220" w:lineRule="exact"/>
        <w:ind w:left="140" w:firstLine="0"/>
        <w:rPr>
          <w:sz w:val="24"/>
          <w:szCs w:val="24"/>
        </w:rPr>
      </w:pPr>
      <w:r w:rsidRPr="00035F9D">
        <w:rPr>
          <w:sz w:val="24"/>
          <w:szCs w:val="24"/>
        </w:rPr>
        <w:t>-Правила хранения продуктов в холодильнике.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158" w:line="220" w:lineRule="exact"/>
        <w:ind w:left="140"/>
        <w:jc w:val="left"/>
        <w:rPr>
          <w:b/>
          <w:sz w:val="24"/>
          <w:szCs w:val="24"/>
        </w:rPr>
      </w:pPr>
      <w:bookmarkStart w:id="11" w:name="bookmark10"/>
      <w:r w:rsidRPr="00035F9D">
        <w:rPr>
          <w:b/>
          <w:sz w:val="24"/>
          <w:szCs w:val="24"/>
        </w:rPr>
        <w:t>Бутерброды и горячие напитки</w:t>
      </w:r>
      <w:bookmarkEnd w:id="11"/>
    </w:p>
    <w:p w:rsidR="00AE16F2" w:rsidRPr="00035F9D" w:rsidRDefault="005A0636">
      <w:pPr>
        <w:pStyle w:val="2"/>
        <w:shd w:val="clear" w:color="auto" w:fill="auto"/>
        <w:spacing w:after="0" w:line="408" w:lineRule="exact"/>
        <w:ind w:left="14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</w:t>
      </w:r>
    </w:p>
    <w:p w:rsidR="00AE16F2" w:rsidRPr="00035F9D" w:rsidRDefault="005A0636">
      <w:pPr>
        <w:pStyle w:val="2"/>
        <w:shd w:val="clear" w:color="auto" w:fill="auto"/>
        <w:spacing w:after="184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Требования к качеству готовых бутербродов. Условия и сроки их хранения. Подача бутербродов.</w:t>
      </w:r>
    </w:p>
    <w:p w:rsidR="00AE16F2" w:rsidRPr="00035F9D" w:rsidRDefault="005A0636">
      <w:pPr>
        <w:pStyle w:val="2"/>
        <w:shd w:val="clear" w:color="auto" w:fill="auto"/>
        <w:spacing w:after="19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12" w:name="bookmark12"/>
      <w:r w:rsidRPr="00035F9D">
        <w:rPr>
          <w:b/>
          <w:sz w:val="24"/>
          <w:szCs w:val="24"/>
        </w:rPr>
        <w:t>Блюда из овощей и фруктов</w:t>
      </w:r>
      <w:bookmarkEnd w:id="12"/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Теоретические сведения. </w:t>
      </w:r>
      <w:r w:rsidRPr="00035F9D">
        <w:rPr>
          <w:sz w:val="24"/>
          <w:szCs w:val="24"/>
        </w:rPr>
        <w:t xml:space="preserve"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</w:t>
      </w:r>
      <w:r w:rsidRPr="00035F9D">
        <w:rPr>
          <w:sz w:val="24"/>
          <w:szCs w:val="24"/>
        </w:rPr>
        <w:lastRenderedPageBreak/>
        <w:t>Свежезамороженные овощи. Подготовка к заморозке, хранение и условия кулинарного использования свежезамороженных продуктов.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</w:t>
      </w:r>
    </w:p>
    <w:p w:rsidR="00AE16F2" w:rsidRPr="00035F9D" w:rsidRDefault="005A0636">
      <w:pPr>
        <w:pStyle w:val="2"/>
        <w:shd w:val="clear" w:color="auto" w:fill="auto"/>
        <w:spacing w:after="184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</w:t>
      </w:r>
    </w:p>
    <w:p w:rsidR="00AE16F2" w:rsidRPr="00035F9D" w:rsidRDefault="005A0636">
      <w:pPr>
        <w:pStyle w:val="2"/>
        <w:shd w:val="clear" w:color="auto" w:fill="auto"/>
        <w:spacing w:after="0" w:line="40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Значение и виды тепловой обработки продуктов (варка, </w:t>
      </w:r>
      <w:proofErr w:type="gramStart"/>
      <w:r w:rsidRPr="00035F9D">
        <w:rPr>
          <w:sz w:val="24"/>
          <w:szCs w:val="24"/>
        </w:rPr>
        <w:t>при</w:t>
      </w:r>
      <w:proofErr w:type="gramEnd"/>
      <w:r w:rsidRPr="00035F9D">
        <w:rPr>
          <w:sz w:val="24"/>
          <w:szCs w:val="24"/>
        </w:rPr>
        <w:t xml:space="preserve"> пускание, </w:t>
      </w:r>
      <w:proofErr w:type="spellStart"/>
      <w:r w:rsidRPr="00035F9D">
        <w:rPr>
          <w:sz w:val="24"/>
          <w:szCs w:val="24"/>
        </w:rPr>
        <w:t>бланширование</w:t>
      </w:r>
      <w:proofErr w:type="spellEnd"/>
      <w:r w:rsidRPr="00035F9D">
        <w:rPr>
          <w:sz w:val="24"/>
          <w:szCs w:val="24"/>
        </w:rPr>
        <w:t xml:space="preserve">, жарение, </w:t>
      </w:r>
      <w:proofErr w:type="spellStart"/>
      <w:r w:rsidRPr="00035F9D">
        <w:rPr>
          <w:sz w:val="24"/>
          <w:szCs w:val="24"/>
        </w:rPr>
        <w:t>пассерование</w:t>
      </w:r>
      <w:proofErr w:type="spellEnd"/>
      <w:r w:rsidRPr="00035F9D">
        <w:rPr>
          <w:sz w:val="24"/>
          <w:szCs w:val="24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13" w:name="bookmark14"/>
      <w:r w:rsidRPr="00035F9D">
        <w:rPr>
          <w:b/>
          <w:sz w:val="24"/>
          <w:szCs w:val="24"/>
        </w:rPr>
        <w:t>Блюда из яиц</w:t>
      </w:r>
      <w:bookmarkEnd w:id="13"/>
    </w:p>
    <w:p w:rsidR="00AE16F2" w:rsidRPr="00035F9D" w:rsidRDefault="005A0636">
      <w:pPr>
        <w:pStyle w:val="2"/>
        <w:shd w:val="clear" w:color="auto" w:fill="auto"/>
        <w:spacing w:after="19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блюд.</w:t>
      </w:r>
    </w:p>
    <w:p w:rsidR="00AE16F2" w:rsidRPr="00035F9D" w:rsidRDefault="006017C7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14" w:name="bookmark15"/>
      <w:r w:rsidRPr="00035F9D">
        <w:rPr>
          <w:b/>
          <w:sz w:val="24"/>
          <w:szCs w:val="24"/>
        </w:rPr>
        <w:t>П</w:t>
      </w:r>
      <w:r w:rsidR="005A0636" w:rsidRPr="00035F9D">
        <w:rPr>
          <w:b/>
          <w:sz w:val="24"/>
          <w:szCs w:val="24"/>
        </w:rPr>
        <w:t>рактические работы.</w:t>
      </w:r>
      <w:bookmarkEnd w:id="14"/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-Определение свежести яиц.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15" w:name="bookmark16"/>
      <w:r w:rsidRPr="00035F9D">
        <w:rPr>
          <w:b/>
          <w:sz w:val="24"/>
          <w:szCs w:val="24"/>
        </w:rPr>
        <w:lastRenderedPageBreak/>
        <w:t>Приготовление завтрака. Сервировка стола к завтраку</w:t>
      </w:r>
      <w:bookmarkEnd w:id="15"/>
    </w:p>
    <w:p w:rsidR="00AE16F2" w:rsidRPr="00035F9D" w:rsidRDefault="005A0636">
      <w:pPr>
        <w:pStyle w:val="2"/>
        <w:shd w:val="clear" w:color="auto" w:fill="auto"/>
        <w:spacing w:after="23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Теоретические сведения. </w:t>
      </w:r>
      <w:r w:rsidRPr="00035F9D">
        <w:rPr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Творческий проект</w:t>
      </w:r>
      <w:r w:rsidRPr="00035F9D">
        <w:rPr>
          <w:sz w:val="24"/>
          <w:szCs w:val="24"/>
        </w:rPr>
        <w:t xml:space="preserve"> «Воскресный завтрак в моей семье»</w:t>
      </w:r>
    </w:p>
    <w:p w:rsidR="00AE16F2" w:rsidRPr="00035F9D" w:rsidRDefault="003F3C11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16" w:name="bookmark17"/>
      <w:r w:rsidRPr="00035F9D">
        <w:rPr>
          <w:b/>
          <w:sz w:val="24"/>
          <w:szCs w:val="24"/>
        </w:rPr>
        <w:t>П</w:t>
      </w:r>
      <w:r w:rsidR="005A0636" w:rsidRPr="00035F9D">
        <w:rPr>
          <w:b/>
          <w:sz w:val="24"/>
          <w:szCs w:val="24"/>
        </w:rPr>
        <w:t>рактические работы.</w:t>
      </w:r>
      <w:bookmarkEnd w:id="16"/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-Разработка меню завтрака.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-Сервировка стола к завтраку.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-Складывание салфеток</w:t>
      </w:r>
      <w:r w:rsidR="00FA1A16" w:rsidRPr="00035F9D">
        <w:rPr>
          <w:sz w:val="24"/>
          <w:szCs w:val="24"/>
        </w:rPr>
        <w:t>.</w:t>
      </w:r>
    </w:p>
    <w:p w:rsidR="003F3C11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 w:right="1500"/>
        <w:jc w:val="left"/>
        <w:rPr>
          <w:sz w:val="24"/>
          <w:szCs w:val="24"/>
        </w:rPr>
      </w:pPr>
      <w:bookmarkStart w:id="17" w:name="bookmark18"/>
      <w:r w:rsidRPr="00035F9D">
        <w:rPr>
          <w:b/>
          <w:sz w:val="24"/>
          <w:szCs w:val="24"/>
        </w:rPr>
        <w:t>Контроль</w:t>
      </w:r>
      <w:r w:rsidR="003F3C11" w:rsidRPr="00035F9D">
        <w:rPr>
          <w:b/>
          <w:sz w:val="24"/>
          <w:szCs w:val="24"/>
        </w:rPr>
        <w:t xml:space="preserve">ная работа </w:t>
      </w:r>
      <w:r w:rsidR="003F3C11" w:rsidRPr="00035F9D">
        <w:rPr>
          <w:sz w:val="24"/>
          <w:szCs w:val="24"/>
        </w:rPr>
        <w:t>по теме «Кулинария»</w:t>
      </w:r>
    </w:p>
    <w:p w:rsidR="005F7C71" w:rsidRPr="00035F9D" w:rsidRDefault="005A0636" w:rsidP="005F7C71">
      <w:pPr>
        <w:pStyle w:val="10"/>
        <w:keepNext/>
        <w:keepLines/>
        <w:shd w:val="clear" w:color="auto" w:fill="auto"/>
        <w:spacing w:before="0" w:after="0" w:line="614" w:lineRule="exact"/>
        <w:ind w:left="20" w:right="150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 xml:space="preserve">Раздел 6. «Создание изделий из текстильных материалов» </w:t>
      </w:r>
      <w:r w:rsidR="00E00560">
        <w:rPr>
          <w:b/>
          <w:sz w:val="24"/>
          <w:szCs w:val="24"/>
        </w:rPr>
        <w:t>- 20 ч.</w:t>
      </w:r>
    </w:p>
    <w:p w:rsidR="00AE16F2" w:rsidRPr="00035F9D" w:rsidRDefault="005A0636" w:rsidP="005F7C71">
      <w:pPr>
        <w:pStyle w:val="10"/>
        <w:keepNext/>
        <w:keepLines/>
        <w:shd w:val="clear" w:color="auto" w:fill="auto"/>
        <w:spacing w:before="0" w:after="0" w:line="614" w:lineRule="exact"/>
        <w:ind w:left="20" w:right="150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Элементы материаловедения</w:t>
      </w:r>
      <w:bookmarkEnd w:id="17"/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AE16F2" w:rsidRPr="00035F9D" w:rsidRDefault="005A0636">
      <w:pPr>
        <w:pStyle w:val="2"/>
        <w:shd w:val="clear" w:color="auto" w:fill="auto"/>
        <w:spacing w:after="23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AE16F2" w:rsidRPr="00035F9D" w:rsidRDefault="003B7B99">
      <w:pPr>
        <w:pStyle w:val="10"/>
        <w:keepNext/>
        <w:keepLines/>
        <w:shd w:val="clear" w:color="auto" w:fill="auto"/>
        <w:spacing w:before="0" w:after="0" w:line="610" w:lineRule="exact"/>
        <w:ind w:left="20"/>
        <w:rPr>
          <w:b/>
          <w:sz w:val="24"/>
          <w:szCs w:val="24"/>
        </w:rPr>
      </w:pPr>
      <w:bookmarkStart w:id="18" w:name="bookmark19"/>
      <w:r w:rsidRPr="00035F9D">
        <w:rPr>
          <w:b/>
          <w:sz w:val="24"/>
          <w:szCs w:val="24"/>
        </w:rPr>
        <w:t>П</w:t>
      </w:r>
      <w:r w:rsidR="005A0636" w:rsidRPr="00035F9D">
        <w:rPr>
          <w:b/>
          <w:sz w:val="24"/>
          <w:szCs w:val="24"/>
        </w:rPr>
        <w:t>рактические работы.</w:t>
      </w:r>
      <w:bookmarkEnd w:id="18"/>
    </w:p>
    <w:p w:rsidR="00AE16F2" w:rsidRPr="00035F9D" w:rsidRDefault="005A0636">
      <w:pPr>
        <w:pStyle w:val="2"/>
        <w:shd w:val="clear" w:color="auto" w:fill="auto"/>
        <w:spacing w:after="0" w:line="610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-Определение направления долевой нити в ткани.</w:t>
      </w:r>
    </w:p>
    <w:p w:rsidR="00AE16F2" w:rsidRPr="00035F9D" w:rsidRDefault="005A0636">
      <w:pPr>
        <w:pStyle w:val="2"/>
        <w:shd w:val="clear" w:color="auto" w:fill="auto"/>
        <w:spacing w:after="0" w:line="610" w:lineRule="exact"/>
        <w:ind w:left="20" w:firstLine="0"/>
        <w:jc w:val="both"/>
        <w:rPr>
          <w:sz w:val="24"/>
          <w:szCs w:val="24"/>
        </w:rPr>
      </w:pPr>
      <w:proofErr w:type="gramStart"/>
      <w:r w:rsidRPr="00035F9D">
        <w:rPr>
          <w:sz w:val="24"/>
          <w:szCs w:val="24"/>
        </w:rPr>
        <w:t>-Определение лицево</w:t>
      </w:r>
      <w:r w:rsidR="00C65957" w:rsidRPr="00035F9D">
        <w:rPr>
          <w:sz w:val="24"/>
          <w:szCs w:val="24"/>
        </w:rPr>
        <w:t xml:space="preserve">й и изнаночной сторон в ткани. </w:t>
      </w:r>
      <w:proofErr w:type="gramEnd"/>
    </w:p>
    <w:p w:rsidR="00AE16F2" w:rsidRPr="00035F9D" w:rsidRDefault="005A0636">
      <w:pPr>
        <w:pStyle w:val="2"/>
        <w:shd w:val="clear" w:color="auto" w:fill="auto"/>
        <w:spacing w:after="0" w:line="610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-Изучение свой</w:t>
      </w:r>
      <w:proofErr w:type="gramStart"/>
      <w:r w:rsidRPr="00035F9D">
        <w:rPr>
          <w:sz w:val="24"/>
          <w:szCs w:val="24"/>
        </w:rPr>
        <w:t>ств тк</w:t>
      </w:r>
      <w:proofErr w:type="gramEnd"/>
      <w:r w:rsidRPr="00035F9D">
        <w:rPr>
          <w:sz w:val="24"/>
          <w:szCs w:val="24"/>
        </w:rPr>
        <w:t>аней из хлопка и льна.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0" w:lineRule="exact"/>
        <w:ind w:left="20"/>
        <w:rPr>
          <w:b/>
          <w:sz w:val="24"/>
          <w:szCs w:val="24"/>
        </w:rPr>
      </w:pPr>
      <w:bookmarkStart w:id="19" w:name="bookmark20"/>
      <w:r w:rsidRPr="00035F9D">
        <w:rPr>
          <w:b/>
          <w:sz w:val="24"/>
          <w:szCs w:val="24"/>
        </w:rPr>
        <w:t>Конструирование и моделирование швейных изделий</w:t>
      </w:r>
      <w:bookmarkEnd w:id="19"/>
    </w:p>
    <w:p w:rsidR="00AE16F2" w:rsidRPr="00035F9D" w:rsidRDefault="005A0636">
      <w:pPr>
        <w:pStyle w:val="2"/>
        <w:shd w:val="clear" w:color="auto" w:fill="auto"/>
        <w:spacing w:after="19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Теоретические </w:t>
      </w:r>
      <w:proofErr w:type="spellStart"/>
      <w:r w:rsidRPr="00035F9D">
        <w:rPr>
          <w:b/>
          <w:sz w:val="24"/>
          <w:szCs w:val="24"/>
        </w:rPr>
        <w:t>сведения</w:t>
      </w:r>
      <w:proofErr w:type="gramStart"/>
      <w:r w:rsidRPr="00035F9D">
        <w:rPr>
          <w:rStyle w:val="ArialNarrow95pt"/>
          <w:rFonts w:ascii="Times New Roman" w:hAnsi="Times New Roman" w:cs="Times New Roman"/>
          <w:b/>
          <w:sz w:val="24"/>
          <w:szCs w:val="24"/>
        </w:rPr>
        <w:t>.</w:t>
      </w:r>
      <w:r w:rsidRPr="00035F9D">
        <w:rPr>
          <w:sz w:val="24"/>
          <w:szCs w:val="24"/>
        </w:rPr>
        <w:t>П</w:t>
      </w:r>
      <w:proofErr w:type="gramEnd"/>
      <w:r w:rsidRPr="00035F9D">
        <w:rPr>
          <w:sz w:val="24"/>
          <w:szCs w:val="24"/>
        </w:rPr>
        <w:t>онятие</w:t>
      </w:r>
      <w:proofErr w:type="spellEnd"/>
      <w:r w:rsidRPr="00035F9D">
        <w:rPr>
          <w:sz w:val="24"/>
          <w:szCs w:val="24"/>
        </w:rPr>
        <w:t xml:space="preserve"> о чертеже и выкройке швейного изделия. Инструменты </w:t>
      </w:r>
      <w:r w:rsidRPr="00035F9D">
        <w:rPr>
          <w:sz w:val="24"/>
          <w:szCs w:val="24"/>
        </w:rPr>
        <w:lastRenderedPageBreak/>
        <w:t>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фартука. Подготовка выкройки к раскрою. Копирование готовой выкройки. Правила безопасной работы ножницами.</w:t>
      </w:r>
    </w:p>
    <w:p w:rsidR="00AE16F2" w:rsidRPr="00035F9D" w:rsidRDefault="0041457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20" w:name="bookmark21"/>
      <w:r w:rsidRPr="00035F9D">
        <w:rPr>
          <w:b/>
          <w:sz w:val="24"/>
          <w:szCs w:val="24"/>
        </w:rPr>
        <w:t>П</w:t>
      </w:r>
      <w:r w:rsidR="005A0636" w:rsidRPr="00035F9D">
        <w:rPr>
          <w:b/>
          <w:sz w:val="24"/>
          <w:szCs w:val="24"/>
        </w:rPr>
        <w:t>рактические работы.</w:t>
      </w:r>
      <w:bookmarkEnd w:id="20"/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-Изготовление выкроек для образцов ручных и машинных работ.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-Снятие мерок и изготовление выкройки проектного изделия.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-Подготовка выкройки проектного изделия к раскрою.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21" w:name="bookmark22"/>
      <w:r w:rsidRPr="00035F9D">
        <w:rPr>
          <w:b/>
          <w:sz w:val="24"/>
          <w:szCs w:val="24"/>
        </w:rPr>
        <w:t>Швейная машина и приемы работы на ней.</w:t>
      </w:r>
      <w:bookmarkEnd w:id="21"/>
    </w:p>
    <w:p w:rsidR="00AE16F2" w:rsidRPr="00035F9D" w:rsidRDefault="005A0636">
      <w:pPr>
        <w:pStyle w:val="2"/>
        <w:shd w:val="clear" w:color="auto" w:fill="auto"/>
        <w:spacing w:after="23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</w:t>
      </w:r>
      <w:r w:rsidRPr="00035F9D">
        <w:rPr>
          <w:rStyle w:val="ArialNarrow95pt"/>
          <w:rFonts w:ascii="Times New Roman" w:hAnsi="Times New Roman" w:cs="Times New Roman"/>
          <w:b/>
          <w:sz w:val="24"/>
          <w:szCs w:val="24"/>
        </w:rPr>
        <w:t>.</w:t>
      </w:r>
      <w:r w:rsidRPr="00035F9D">
        <w:rPr>
          <w:sz w:val="24"/>
          <w:szCs w:val="24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0" w:lineRule="exact"/>
        <w:ind w:left="20"/>
        <w:rPr>
          <w:b/>
          <w:sz w:val="24"/>
          <w:szCs w:val="24"/>
        </w:rPr>
      </w:pPr>
      <w:bookmarkStart w:id="22" w:name="bookmark24"/>
      <w:r w:rsidRPr="00035F9D">
        <w:rPr>
          <w:b/>
          <w:sz w:val="24"/>
          <w:szCs w:val="24"/>
        </w:rPr>
        <w:t>Машинные швы.</w:t>
      </w:r>
      <w:bookmarkEnd w:id="22"/>
    </w:p>
    <w:p w:rsidR="00AE16F2" w:rsidRPr="00035F9D" w:rsidRDefault="005A0636">
      <w:pPr>
        <w:pStyle w:val="2"/>
        <w:shd w:val="clear" w:color="auto" w:fill="auto"/>
        <w:spacing w:after="19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Операции при машинной обработке изделия, предохранение срезов от осыпания-машинное обметывание, соединение детале</w:t>
      </w:r>
      <w:proofErr w:type="gramStart"/>
      <w:r w:rsidRPr="00035F9D">
        <w:rPr>
          <w:sz w:val="24"/>
          <w:szCs w:val="24"/>
        </w:rPr>
        <w:t>й-</w:t>
      </w:r>
      <w:proofErr w:type="gramEnd"/>
      <w:r w:rsidRPr="00035F9D">
        <w:rPr>
          <w:sz w:val="24"/>
          <w:szCs w:val="24"/>
        </w:rPr>
        <w:t xml:space="preserve"> стачивание, закрепление подогнутого края-застрачивание. Требования к выполнению машинных швов, соединительные, краевые швы.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/>
        <w:rPr>
          <w:b/>
          <w:sz w:val="24"/>
          <w:szCs w:val="24"/>
        </w:rPr>
      </w:pPr>
      <w:bookmarkStart w:id="23" w:name="bookmark26"/>
      <w:r w:rsidRPr="00035F9D">
        <w:rPr>
          <w:b/>
          <w:sz w:val="24"/>
          <w:szCs w:val="24"/>
        </w:rPr>
        <w:t>Технология изготовления швейных изделий</w:t>
      </w:r>
      <w:bookmarkEnd w:id="23"/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035F9D">
        <w:rPr>
          <w:sz w:val="24"/>
          <w:szCs w:val="24"/>
        </w:rPr>
        <w:t>Обмеловка</w:t>
      </w:r>
      <w:proofErr w:type="spellEnd"/>
      <w:r w:rsidRPr="00035F9D">
        <w:rPr>
          <w:sz w:val="24"/>
          <w:szCs w:val="24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Основные операции при машинной обработке изделия: предохранение срезов от осыпания</w:t>
      </w:r>
    </w:p>
    <w:p w:rsidR="00AE16F2" w:rsidRPr="00035F9D" w:rsidRDefault="005A0636">
      <w:pPr>
        <w:pStyle w:val="2"/>
        <w:numPr>
          <w:ilvl w:val="0"/>
          <w:numId w:val="1"/>
        </w:numPr>
        <w:shd w:val="clear" w:color="auto" w:fill="auto"/>
        <w:tabs>
          <w:tab w:val="left" w:pos="226"/>
        </w:tabs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>машинное обмётывание зигзагообразной строчкой; постоянное соединение деталей - стачивание; постоянное закрепление подогнутого края - застрачивание (с открытым и закрытым срезами). Требования к выполнению машинных работ.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70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035F9D">
        <w:rPr>
          <w:sz w:val="24"/>
          <w:szCs w:val="24"/>
        </w:rPr>
        <w:t>приутюживание</w:t>
      </w:r>
      <w:proofErr w:type="spellEnd"/>
      <w:r w:rsidRPr="00035F9D">
        <w:rPr>
          <w:sz w:val="24"/>
          <w:szCs w:val="24"/>
        </w:rPr>
        <w:t xml:space="preserve">, </w:t>
      </w:r>
      <w:proofErr w:type="spellStart"/>
      <w:r w:rsidRPr="00035F9D">
        <w:rPr>
          <w:sz w:val="24"/>
          <w:szCs w:val="24"/>
        </w:rPr>
        <w:t>разутюживание</w:t>
      </w:r>
      <w:proofErr w:type="spellEnd"/>
      <w:r w:rsidRPr="00035F9D">
        <w:rPr>
          <w:sz w:val="24"/>
          <w:szCs w:val="24"/>
        </w:rPr>
        <w:t>, заутюживание.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70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Классификация машинных швов: </w:t>
      </w:r>
      <w:proofErr w:type="gramStart"/>
      <w:r w:rsidRPr="00035F9D">
        <w:rPr>
          <w:sz w:val="24"/>
          <w:szCs w:val="24"/>
        </w:rPr>
        <w:t>соединительные</w:t>
      </w:r>
      <w:proofErr w:type="gramEnd"/>
      <w:r w:rsidRPr="00035F9D">
        <w:rPr>
          <w:sz w:val="24"/>
          <w:szCs w:val="24"/>
        </w:rPr>
        <w:t xml:space="preserve"> (стачной шов </w:t>
      </w:r>
      <w:proofErr w:type="spellStart"/>
      <w:r w:rsidRPr="00035F9D">
        <w:rPr>
          <w:sz w:val="24"/>
          <w:szCs w:val="24"/>
        </w:rPr>
        <w:t>вразутюжку</w:t>
      </w:r>
      <w:proofErr w:type="spellEnd"/>
      <w:r w:rsidRPr="00035F9D">
        <w:rPr>
          <w:sz w:val="24"/>
          <w:szCs w:val="24"/>
        </w:rPr>
        <w:t xml:space="preserve"> и стачной шов </w:t>
      </w:r>
      <w:proofErr w:type="spellStart"/>
      <w:r w:rsidRPr="00035F9D">
        <w:rPr>
          <w:sz w:val="24"/>
          <w:szCs w:val="24"/>
        </w:rPr>
        <w:t>взаутюжку</w:t>
      </w:r>
      <w:proofErr w:type="spellEnd"/>
      <w:r w:rsidRPr="00035F9D">
        <w:rPr>
          <w:sz w:val="24"/>
          <w:szCs w:val="24"/>
        </w:rPr>
        <w:t xml:space="preserve">) и краевые (шов </w:t>
      </w:r>
      <w:proofErr w:type="spellStart"/>
      <w:r w:rsidRPr="00035F9D">
        <w:rPr>
          <w:sz w:val="24"/>
          <w:szCs w:val="24"/>
        </w:rPr>
        <w:t>вподгибку</w:t>
      </w:r>
      <w:proofErr w:type="spellEnd"/>
      <w:r w:rsidRPr="00035F9D">
        <w:rPr>
          <w:sz w:val="24"/>
          <w:szCs w:val="24"/>
        </w:rPr>
        <w:t xml:space="preserve"> с открытым срезом и шов </w:t>
      </w:r>
      <w:proofErr w:type="spellStart"/>
      <w:r w:rsidRPr="00035F9D">
        <w:rPr>
          <w:sz w:val="24"/>
          <w:szCs w:val="24"/>
        </w:rPr>
        <w:t>вподгибку</w:t>
      </w:r>
      <w:proofErr w:type="spellEnd"/>
      <w:r w:rsidRPr="00035F9D">
        <w:rPr>
          <w:sz w:val="24"/>
          <w:szCs w:val="24"/>
        </w:rPr>
        <w:t xml:space="preserve"> с открытым обмётанным срезом, шов </w:t>
      </w:r>
      <w:proofErr w:type="spellStart"/>
      <w:r w:rsidRPr="00035F9D">
        <w:rPr>
          <w:sz w:val="24"/>
          <w:szCs w:val="24"/>
        </w:rPr>
        <w:t>вподгибку</w:t>
      </w:r>
      <w:proofErr w:type="spellEnd"/>
      <w:r w:rsidRPr="00035F9D">
        <w:rPr>
          <w:sz w:val="24"/>
          <w:szCs w:val="24"/>
        </w:rPr>
        <w:t xml:space="preserve"> с закрытым срезом).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right="20" w:firstLine="70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 w:rsidRPr="00035F9D">
        <w:rPr>
          <w:sz w:val="24"/>
          <w:szCs w:val="24"/>
        </w:rPr>
        <w:t>кулиски</w:t>
      </w:r>
      <w:proofErr w:type="spellEnd"/>
      <w:r w:rsidRPr="00035F9D">
        <w:rPr>
          <w:sz w:val="24"/>
          <w:szCs w:val="24"/>
        </w:rPr>
        <w:t xml:space="preserve"> под мягкий пояс (в фартуке). Профессии закройщик, портной.</w:t>
      </w:r>
    </w:p>
    <w:p w:rsidR="00AE16F2" w:rsidRPr="00035F9D" w:rsidRDefault="004478B0">
      <w:pPr>
        <w:pStyle w:val="10"/>
        <w:keepNext/>
        <w:keepLines/>
        <w:shd w:val="clear" w:color="auto" w:fill="auto"/>
        <w:spacing w:before="0" w:after="200" w:line="220" w:lineRule="exact"/>
        <w:ind w:left="20"/>
        <w:rPr>
          <w:b/>
          <w:sz w:val="24"/>
          <w:szCs w:val="24"/>
        </w:rPr>
      </w:pPr>
      <w:bookmarkStart w:id="24" w:name="bookmark27"/>
      <w:r w:rsidRPr="00035F9D">
        <w:rPr>
          <w:b/>
          <w:sz w:val="24"/>
          <w:szCs w:val="24"/>
        </w:rPr>
        <w:t>П</w:t>
      </w:r>
      <w:r w:rsidR="005A0636" w:rsidRPr="00035F9D">
        <w:rPr>
          <w:b/>
          <w:sz w:val="24"/>
          <w:szCs w:val="24"/>
        </w:rPr>
        <w:t>рактические работы.</w:t>
      </w:r>
      <w:bookmarkEnd w:id="24"/>
    </w:p>
    <w:p w:rsidR="00AE16F2" w:rsidRPr="00035F9D" w:rsidRDefault="005A0636">
      <w:pPr>
        <w:pStyle w:val="2"/>
        <w:shd w:val="clear" w:color="auto" w:fill="auto"/>
        <w:spacing w:after="338" w:line="418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-Моделирование швейного изделия. Раскладка выкроек на ткани. Раскрой швейного изделия.</w:t>
      </w:r>
    </w:p>
    <w:p w:rsidR="00AE16F2" w:rsidRPr="00035F9D" w:rsidRDefault="005A0636">
      <w:pPr>
        <w:pStyle w:val="2"/>
        <w:shd w:val="clear" w:color="auto" w:fill="auto"/>
        <w:spacing w:after="0" w:line="614" w:lineRule="exact"/>
        <w:ind w:lef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Контрольная работа</w:t>
      </w:r>
      <w:r w:rsidRPr="00035F9D">
        <w:rPr>
          <w:sz w:val="24"/>
          <w:szCs w:val="24"/>
        </w:rPr>
        <w:t xml:space="preserve"> по теме «Создание изделий из текстильных материалов»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0" w:line="614" w:lineRule="exact"/>
        <w:ind w:left="20" w:firstLine="2460"/>
        <w:jc w:val="left"/>
        <w:rPr>
          <w:b/>
          <w:sz w:val="24"/>
          <w:szCs w:val="24"/>
        </w:rPr>
      </w:pPr>
      <w:bookmarkStart w:id="25" w:name="bookmark28"/>
      <w:r w:rsidRPr="00035F9D">
        <w:rPr>
          <w:b/>
          <w:sz w:val="24"/>
          <w:szCs w:val="24"/>
        </w:rPr>
        <w:t>Раздел 7 «Черчение и графика»</w:t>
      </w:r>
      <w:bookmarkEnd w:id="25"/>
      <w:r w:rsidR="00163F1F">
        <w:rPr>
          <w:b/>
          <w:sz w:val="24"/>
          <w:szCs w:val="24"/>
        </w:rPr>
        <w:t xml:space="preserve"> - 2 ч.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Основные теоретические сведения.</w:t>
      </w:r>
      <w:r w:rsidRPr="00035F9D">
        <w:rPr>
          <w:sz w:val="24"/>
          <w:szCs w:val="24"/>
        </w:rPr>
        <w:t xml:space="preserve"> Понятие «эскиз». Виды эскизов. Организация рабочего места для выполнения графических работ. Материалы, инструменты, приспособления для выполнения эскизов. Последовательность работы с эскизами.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Понятия « чертеж». Материалы, инструменты, приспособления для построения чертежа. Правила безопасного труда при выполнении чертежных работ. Организация рабочего места. Последовательность построения чертежа.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firstLine="0"/>
        <w:rPr>
          <w:sz w:val="24"/>
          <w:szCs w:val="24"/>
        </w:rPr>
      </w:pPr>
      <w:r w:rsidRPr="00035F9D">
        <w:rPr>
          <w:b/>
          <w:sz w:val="24"/>
          <w:szCs w:val="24"/>
        </w:rPr>
        <w:t>Практические работы.</w:t>
      </w:r>
      <w:r w:rsidRPr="00035F9D">
        <w:rPr>
          <w:sz w:val="24"/>
          <w:szCs w:val="24"/>
        </w:rPr>
        <w:t xml:space="preserve"> Чтение чертежей, схем, технологических карт. Выполнение чертежных и графических работ (эскизов, чертежей) от руки</w:t>
      </w:r>
      <w:r w:rsidR="00E5703B" w:rsidRPr="00035F9D">
        <w:rPr>
          <w:sz w:val="24"/>
          <w:szCs w:val="24"/>
        </w:rPr>
        <w:t>.</w:t>
      </w:r>
    </w:p>
    <w:p w:rsidR="00E54632" w:rsidRPr="00035F9D" w:rsidRDefault="00783F59" w:rsidP="004E2BEC">
      <w:pPr>
        <w:pStyle w:val="10"/>
        <w:keepNext/>
        <w:keepLines/>
        <w:shd w:val="clear" w:color="auto" w:fill="auto"/>
        <w:spacing w:before="0" w:after="204" w:line="220" w:lineRule="exact"/>
        <w:ind w:left="20" w:right="2920"/>
        <w:rPr>
          <w:b/>
          <w:sz w:val="24"/>
          <w:szCs w:val="24"/>
        </w:rPr>
      </w:pPr>
      <w:bookmarkStart w:id="26" w:name="bookmark29"/>
      <w:r>
        <w:rPr>
          <w:b/>
          <w:sz w:val="24"/>
          <w:szCs w:val="24"/>
        </w:rPr>
        <w:t xml:space="preserve">                             </w:t>
      </w:r>
      <w:r w:rsidR="005A0636" w:rsidRPr="00035F9D">
        <w:rPr>
          <w:b/>
          <w:sz w:val="24"/>
          <w:szCs w:val="24"/>
        </w:rPr>
        <w:t>Раздел 8. «Художественные ремёсла»</w:t>
      </w:r>
      <w:r w:rsidR="004E2BEC">
        <w:rPr>
          <w:b/>
          <w:sz w:val="24"/>
          <w:szCs w:val="24"/>
        </w:rPr>
        <w:t xml:space="preserve"> 12 ч.</w:t>
      </w:r>
    </w:p>
    <w:p w:rsidR="00AE16F2" w:rsidRPr="00035F9D" w:rsidRDefault="005A0636" w:rsidP="00E54632">
      <w:pPr>
        <w:pStyle w:val="10"/>
        <w:keepNext/>
        <w:keepLines/>
        <w:shd w:val="clear" w:color="auto" w:fill="auto"/>
        <w:spacing w:before="0" w:after="204" w:line="220" w:lineRule="exact"/>
        <w:ind w:right="2920"/>
        <w:jc w:val="left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 xml:space="preserve"> Декоративно-прикладное искусство.</w:t>
      </w:r>
      <w:bookmarkEnd w:id="26"/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сведения.</w:t>
      </w:r>
      <w:r w:rsidRPr="00035F9D">
        <w:rPr>
          <w:sz w:val="24"/>
          <w:szCs w:val="24"/>
        </w:rPr>
        <w:t xml:space="preserve"> 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AE16F2" w:rsidRPr="00035F9D" w:rsidRDefault="005A0636">
      <w:pPr>
        <w:pStyle w:val="2"/>
        <w:shd w:val="clear" w:color="auto" w:fill="auto"/>
        <w:spacing w:after="334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lastRenderedPageBreak/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AE16F2" w:rsidRPr="00035F9D" w:rsidRDefault="005A0636">
      <w:pPr>
        <w:pStyle w:val="2"/>
        <w:shd w:val="clear" w:color="auto" w:fill="auto"/>
        <w:spacing w:after="373" w:line="220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-Изучение лучших работ мастеров декоративно-прикладного искусства родного края.</w:t>
      </w:r>
    </w:p>
    <w:p w:rsidR="00AE16F2" w:rsidRPr="00035F9D" w:rsidRDefault="005A0636">
      <w:pPr>
        <w:pStyle w:val="2"/>
        <w:shd w:val="clear" w:color="auto" w:fill="auto"/>
        <w:spacing w:after="209" w:line="220" w:lineRule="exact"/>
        <w:ind w:left="20" w:firstLine="0"/>
        <w:rPr>
          <w:sz w:val="24"/>
          <w:szCs w:val="24"/>
        </w:rPr>
      </w:pPr>
      <w:r w:rsidRPr="00035F9D">
        <w:rPr>
          <w:sz w:val="24"/>
          <w:szCs w:val="24"/>
        </w:rPr>
        <w:t>-Зарисовка и фотографирование наиболее интересных образцов рукоделия.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firstLine="0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t>Основы композиции и законы восприятия цвета при создании предметов декоративно-прикладного искусства.</w:t>
      </w:r>
    </w:p>
    <w:p w:rsidR="00AE16F2" w:rsidRPr="00035F9D" w:rsidRDefault="005A0636">
      <w:pPr>
        <w:pStyle w:val="2"/>
        <w:shd w:val="clear" w:color="auto" w:fill="auto"/>
        <w:spacing w:after="0" w:line="413" w:lineRule="exact"/>
        <w:ind w:lef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Теоретические сведения</w:t>
      </w:r>
      <w:r w:rsidRPr="00035F9D">
        <w:rPr>
          <w:rStyle w:val="ArialNarrow95pt"/>
          <w:rFonts w:ascii="Times New Roman" w:hAnsi="Times New Roman" w:cs="Times New Roman"/>
          <w:b/>
          <w:sz w:val="24"/>
          <w:szCs w:val="24"/>
        </w:rPr>
        <w:t>.</w:t>
      </w:r>
      <w:r w:rsidRPr="00035F9D">
        <w:rPr>
          <w:sz w:val="24"/>
          <w:szCs w:val="24"/>
        </w:rPr>
        <w:t xml:space="preserve"> 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</w:t>
      </w:r>
    </w:p>
    <w:p w:rsidR="00AE16F2" w:rsidRPr="00035F9D" w:rsidRDefault="005A0636">
      <w:pPr>
        <w:pStyle w:val="2"/>
        <w:shd w:val="clear" w:color="auto" w:fill="auto"/>
        <w:spacing w:after="180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AE16F2" w:rsidRPr="00035F9D" w:rsidRDefault="005A0636">
      <w:pPr>
        <w:pStyle w:val="2"/>
        <w:shd w:val="clear" w:color="auto" w:fill="auto"/>
        <w:spacing w:after="15" w:line="413" w:lineRule="exact"/>
        <w:ind w:left="20" w:right="20" w:firstLine="0"/>
        <w:jc w:val="both"/>
        <w:rPr>
          <w:sz w:val="24"/>
          <w:szCs w:val="24"/>
        </w:rPr>
      </w:pPr>
      <w:r w:rsidRPr="00035F9D">
        <w:rPr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AE16F2" w:rsidRPr="00035F9D" w:rsidRDefault="005A0636">
      <w:pPr>
        <w:pStyle w:val="2"/>
        <w:shd w:val="clear" w:color="auto" w:fill="auto"/>
        <w:spacing w:after="0" w:line="619" w:lineRule="exact"/>
        <w:ind w:left="20" w:right="1240" w:firstLine="0"/>
        <w:rPr>
          <w:sz w:val="24"/>
          <w:szCs w:val="24"/>
        </w:rPr>
      </w:pPr>
      <w:r w:rsidRPr="00035F9D">
        <w:rPr>
          <w:sz w:val="24"/>
          <w:szCs w:val="24"/>
        </w:rPr>
        <w:t>Лоскутное шитьё, Технологии лоскутного шитья. Стачивание деталей изделия. Практические работы: «Изготовление образца изделия из лоскутов»,</w:t>
      </w:r>
    </w:p>
    <w:p w:rsidR="00AE16F2" w:rsidRPr="00035F9D" w:rsidRDefault="005A0636">
      <w:pPr>
        <w:pStyle w:val="2"/>
        <w:shd w:val="clear" w:color="auto" w:fill="auto"/>
        <w:spacing w:after="338" w:line="418" w:lineRule="exact"/>
        <w:ind w:left="20" w:right="20" w:firstLine="0"/>
        <w:jc w:val="both"/>
        <w:rPr>
          <w:b/>
          <w:sz w:val="24"/>
          <w:szCs w:val="24"/>
        </w:rPr>
      </w:pPr>
      <w:r w:rsidRPr="00035F9D">
        <w:rPr>
          <w:sz w:val="24"/>
          <w:szCs w:val="24"/>
        </w:rPr>
        <w:t xml:space="preserve">Защита проекта «Лоскутное изделие для кухни». Повторение. </w:t>
      </w:r>
      <w:r w:rsidRPr="00035F9D">
        <w:rPr>
          <w:b/>
          <w:sz w:val="24"/>
          <w:szCs w:val="24"/>
        </w:rPr>
        <w:t>Итоговая творческая работа.</w:t>
      </w:r>
    </w:p>
    <w:p w:rsidR="00AE16F2" w:rsidRPr="00035F9D" w:rsidRDefault="005A0636">
      <w:pPr>
        <w:pStyle w:val="10"/>
        <w:keepNext/>
        <w:keepLines/>
        <w:shd w:val="clear" w:color="auto" w:fill="auto"/>
        <w:spacing w:before="0" w:after="265" w:line="220" w:lineRule="exact"/>
        <w:ind w:left="1020"/>
        <w:jc w:val="left"/>
        <w:rPr>
          <w:b/>
          <w:sz w:val="24"/>
          <w:szCs w:val="24"/>
        </w:rPr>
      </w:pPr>
      <w:bookmarkStart w:id="27" w:name="bookmark30"/>
      <w:r w:rsidRPr="00035F9D">
        <w:rPr>
          <w:b/>
          <w:sz w:val="24"/>
          <w:szCs w:val="24"/>
        </w:rPr>
        <w:t>Раздел 9.</w:t>
      </w:r>
      <w:bookmarkEnd w:id="27"/>
      <w:r w:rsidR="002B02F5" w:rsidRPr="002B02F5">
        <w:rPr>
          <w:rStyle w:val="11"/>
          <w:b/>
          <w:sz w:val="24"/>
          <w:szCs w:val="24"/>
        </w:rPr>
        <w:t xml:space="preserve"> </w:t>
      </w:r>
      <w:r w:rsidR="00F50614">
        <w:rPr>
          <w:rStyle w:val="11"/>
          <w:b/>
          <w:sz w:val="24"/>
          <w:szCs w:val="24"/>
        </w:rPr>
        <w:t xml:space="preserve"> «</w:t>
      </w:r>
      <w:r w:rsidR="002B02F5" w:rsidRPr="00035F9D">
        <w:rPr>
          <w:rStyle w:val="11"/>
          <w:b/>
          <w:sz w:val="24"/>
          <w:szCs w:val="24"/>
        </w:rPr>
        <w:t>Аграрные технологии (весенние работы)</w:t>
      </w:r>
      <w:r w:rsidR="00F50614">
        <w:rPr>
          <w:rStyle w:val="11"/>
          <w:b/>
          <w:sz w:val="24"/>
          <w:szCs w:val="24"/>
        </w:rPr>
        <w:t>» - 5 ч.</w:t>
      </w:r>
    </w:p>
    <w:p w:rsidR="00AE16F2" w:rsidRPr="00035F9D" w:rsidRDefault="005A0636" w:rsidP="00AE3FD4">
      <w:pPr>
        <w:pStyle w:val="2"/>
        <w:shd w:val="clear" w:color="auto" w:fill="auto"/>
        <w:spacing w:after="0" w:line="274" w:lineRule="exact"/>
        <w:ind w:right="20" w:firstLine="72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Основные теоретические сведения.</w:t>
      </w:r>
      <w:r w:rsidRPr="00035F9D">
        <w:rPr>
          <w:sz w:val="24"/>
          <w:szCs w:val="24"/>
        </w:rPr>
        <w:t xml:space="preserve"> Понятие о почве как основном средстве сельскохозяйственного производства. Типы почв, понятие о плодородии. Способы повышения почвенного плодородия и защиты почв от эрозии. Профессии, связанные с выращиванием растений и охраной почв. Правила безопасного труда при работе на пришкольном участке. Биологические и хозяйственные сорта региона. Районированные сорта </w:t>
      </w:r>
      <w:proofErr w:type="spellStart"/>
      <w:r w:rsidRPr="00035F9D">
        <w:rPr>
          <w:sz w:val="24"/>
          <w:szCs w:val="24"/>
        </w:rPr>
        <w:t>цветочно</w:t>
      </w:r>
      <w:proofErr w:type="spellEnd"/>
      <w:r w:rsidRPr="00035F9D">
        <w:rPr>
          <w:sz w:val="24"/>
          <w:szCs w:val="24"/>
        </w:rPr>
        <w:t xml:space="preserve">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 Соблюдение правил ТБ. При работе с химическими средствами борьбы с вредителями растений. Сроки и способы посадки выбранных культур, режим полива в зависимости от погодных условий. Рыхление.</w:t>
      </w:r>
    </w:p>
    <w:p w:rsidR="00AE16F2" w:rsidRPr="00035F9D" w:rsidRDefault="005A0636">
      <w:pPr>
        <w:pStyle w:val="2"/>
        <w:shd w:val="clear" w:color="auto" w:fill="auto"/>
        <w:spacing w:after="223" w:line="274" w:lineRule="exact"/>
        <w:ind w:left="20" w:right="18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 xml:space="preserve">Практические работы. </w:t>
      </w:r>
      <w:r w:rsidRPr="00035F9D">
        <w:rPr>
          <w:sz w:val="24"/>
          <w:szCs w:val="24"/>
        </w:rPr>
        <w:t>« Обустройство пришкольного участка», « Составление графика посадки овощей »</w:t>
      </w:r>
    </w:p>
    <w:p w:rsidR="00AE16F2" w:rsidRPr="00035F9D" w:rsidRDefault="005A0636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  <w:r w:rsidRPr="00035F9D">
        <w:rPr>
          <w:b/>
          <w:sz w:val="24"/>
          <w:szCs w:val="24"/>
        </w:rPr>
        <w:t>Варианты объектов труда.</w:t>
      </w:r>
      <w:r w:rsidRPr="00035F9D">
        <w:rPr>
          <w:sz w:val="24"/>
          <w:szCs w:val="24"/>
        </w:rPr>
        <w:t xml:space="preserve"> Схемы, таблицы, учебник, рассада</w:t>
      </w: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 w:rsidP="008537E0">
      <w:pPr>
        <w:pStyle w:val="2"/>
        <w:shd w:val="clear" w:color="auto" w:fill="auto"/>
        <w:spacing w:after="0" w:line="220" w:lineRule="exact"/>
        <w:ind w:left="20" w:firstLine="0"/>
        <w:jc w:val="center"/>
        <w:rPr>
          <w:b/>
          <w:sz w:val="24"/>
          <w:szCs w:val="24"/>
        </w:rPr>
      </w:pPr>
      <w:r w:rsidRPr="00035F9D">
        <w:rPr>
          <w:b/>
          <w:sz w:val="24"/>
          <w:szCs w:val="24"/>
        </w:rPr>
        <w:lastRenderedPageBreak/>
        <w:t>Тематическое планирование</w:t>
      </w:r>
    </w:p>
    <w:p w:rsidR="00501CC2" w:rsidRPr="00035F9D" w:rsidRDefault="00501CC2" w:rsidP="008537E0">
      <w:pPr>
        <w:pStyle w:val="2"/>
        <w:shd w:val="clear" w:color="auto" w:fill="auto"/>
        <w:spacing w:after="0" w:line="220" w:lineRule="exact"/>
        <w:ind w:left="20" w:firstLine="0"/>
        <w:jc w:val="center"/>
        <w:rPr>
          <w:b/>
          <w:sz w:val="24"/>
          <w:szCs w:val="24"/>
        </w:rPr>
      </w:pPr>
    </w:p>
    <w:tbl>
      <w:tblPr>
        <w:tblStyle w:val="ac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797"/>
        <w:gridCol w:w="7938"/>
        <w:gridCol w:w="1000"/>
      </w:tblGrid>
      <w:tr w:rsidR="007D63B4" w:rsidRPr="00035F9D" w:rsidTr="008B0FD6">
        <w:tc>
          <w:tcPr>
            <w:tcW w:w="797" w:type="dxa"/>
          </w:tcPr>
          <w:p w:rsidR="007D63B4" w:rsidRPr="00035F9D" w:rsidRDefault="0054286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b/>
                <w:color w:val="auto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35F9D">
              <w:rPr>
                <w:b/>
                <w:color w:val="auto"/>
                <w:sz w:val="24"/>
                <w:szCs w:val="24"/>
                <w:lang w:eastAsia="en-US"/>
              </w:rPr>
              <w:t>п</w:t>
            </w:r>
            <w:proofErr w:type="gramEnd"/>
            <w:r w:rsidRPr="00035F9D">
              <w:rPr>
                <w:b/>
                <w:color w:val="auto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938" w:type="dxa"/>
          </w:tcPr>
          <w:p w:rsidR="007D63B4" w:rsidRPr="00035F9D" w:rsidRDefault="00D02341" w:rsidP="00D02341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035F9D">
              <w:rPr>
                <w:b/>
                <w:bCs/>
                <w:color w:val="auto"/>
                <w:sz w:val="24"/>
                <w:szCs w:val="24"/>
                <w:lang w:eastAsia="en-US"/>
              </w:rPr>
              <w:t>Тема раздела, тема урока</w:t>
            </w:r>
          </w:p>
        </w:tc>
        <w:tc>
          <w:tcPr>
            <w:tcW w:w="1000" w:type="dxa"/>
          </w:tcPr>
          <w:p w:rsidR="007D63B4" w:rsidRPr="00035F9D" w:rsidRDefault="00D02341" w:rsidP="00D02341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035F9D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820DFF" w:rsidRPr="00035F9D" w:rsidTr="008B0FD6">
        <w:tc>
          <w:tcPr>
            <w:tcW w:w="797" w:type="dxa"/>
          </w:tcPr>
          <w:p w:rsidR="00820DFF" w:rsidRPr="00035F9D" w:rsidRDefault="00820DFF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820DFF" w:rsidRPr="00035F9D" w:rsidRDefault="00820DFF" w:rsidP="004B4DE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Вводное занятие. Инструктаж по ТБ.</w:t>
            </w:r>
          </w:p>
        </w:tc>
        <w:tc>
          <w:tcPr>
            <w:tcW w:w="1000" w:type="dxa"/>
          </w:tcPr>
          <w:p w:rsidR="00820DFF" w:rsidRPr="00035F9D" w:rsidRDefault="0011488F" w:rsidP="00820DFF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4B4DE4" w:rsidRPr="00035F9D" w:rsidTr="001B04BD">
        <w:tc>
          <w:tcPr>
            <w:tcW w:w="9735" w:type="dxa"/>
            <w:gridSpan w:val="3"/>
          </w:tcPr>
          <w:p w:rsidR="00261C2A" w:rsidRPr="00035F9D" w:rsidRDefault="00261C2A" w:rsidP="004B4DE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4B4DE4" w:rsidRPr="00035F9D" w:rsidRDefault="004B4DE4" w:rsidP="004B4DE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Дизайн пришкольного участка (4ч.)</w:t>
            </w:r>
          </w:p>
          <w:p w:rsidR="00F43611" w:rsidRPr="00035F9D" w:rsidRDefault="00F43611" w:rsidP="004B4DE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841242" w:rsidRPr="00035F9D" w:rsidTr="008B0FD6">
        <w:tc>
          <w:tcPr>
            <w:tcW w:w="797" w:type="dxa"/>
          </w:tcPr>
          <w:p w:rsidR="00841242" w:rsidRPr="00035F9D" w:rsidRDefault="00820DFF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  <w:r w:rsidR="008B0FD6" w:rsidRPr="00035F9D">
              <w:rPr>
                <w:sz w:val="24"/>
                <w:szCs w:val="24"/>
              </w:rPr>
              <w:t>-3</w:t>
            </w:r>
          </w:p>
        </w:tc>
        <w:tc>
          <w:tcPr>
            <w:tcW w:w="7938" w:type="dxa"/>
          </w:tcPr>
          <w:p w:rsidR="00841242" w:rsidRPr="00035F9D" w:rsidRDefault="00820DFF" w:rsidP="00820DFF">
            <w:pPr>
              <w:pStyle w:val="2"/>
              <w:shd w:val="clear" w:color="auto" w:fill="auto"/>
              <w:spacing w:after="120" w:line="220" w:lineRule="exact"/>
              <w:ind w:left="20" w:firstLine="0"/>
              <w:rPr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Осенние работы. Практическая работа. Уборка и учет урожая овощей.</w:t>
            </w:r>
          </w:p>
        </w:tc>
        <w:tc>
          <w:tcPr>
            <w:tcW w:w="1000" w:type="dxa"/>
          </w:tcPr>
          <w:p w:rsidR="00841242" w:rsidRPr="00035F9D" w:rsidRDefault="00820DFF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841242" w:rsidRPr="00035F9D" w:rsidTr="008B0FD6">
        <w:tc>
          <w:tcPr>
            <w:tcW w:w="797" w:type="dxa"/>
          </w:tcPr>
          <w:p w:rsidR="00841242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4-5</w:t>
            </w:r>
          </w:p>
        </w:tc>
        <w:tc>
          <w:tcPr>
            <w:tcW w:w="7938" w:type="dxa"/>
          </w:tcPr>
          <w:p w:rsidR="00841242" w:rsidRPr="00035F9D" w:rsidRDefault="00DF598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Практическая работа. Осенняя обработка почвы на пришкольном участке.</w:t>
            </w:r>
          </w:p>
        </w:tc>
        <w:tc>
          <w:tcPr>
            <w:tcW w:w="1000" w:type="dxa"/>
          </w:tcPr>
          <w:p w:rsidR="00841242" w:rsidRPr="00035F9D" w:rsidRDefault="00DF598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174033" w:rsidRPr="00035F9D" w:rsidTr="001B04BD">
        <w:tc>
          <w:tcPr>
            <w:tcW w:w="9735" w:type="dxa"/>
            <w:gridSpan w:val="3"/>
          </w:tcPr>
          <w:p w:rsidR="00261C2A" w:rsidRPr="00035F9D" w:rsidRDefault="00261C2A" w:rsidP="00D34EC2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174033" w:rsidRPr="00035F9D" w:rsidRDefault="00D34EC2" w:rsidP="00D34EC2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Проектная деятельность (1ч)</w:t>
            </w:r>
          </w:p>
          <w:p w:rsidR="00F43611" w:rsidRPr="00035F9D" w:rsidRDefault="00F43611" w:rsidP="00D34EC2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841242" w:rsidRPr="00035F9D" w:rsidTr="008B0FD6">
        <w:tc>
          <w:tcPr>
            <w:tcW w:w="797" w:type="dxa"/>
          </w:tcPr>
          <w:p w:rsidR="00841242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841242" w:rsidRPr="00035F9D" w:rsidRDefault="0077586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Проектная деятельность на уроках « Технологии».</w:t>
            </w:r>
          </w:p>
        </w:tc>
        <w:tc>
          <w:tcPr>
            <w:tcW w:w="1000" w:type="dxa"/>
          </w:tcPr>
          <w:p w:rsidR="00841242" w:rsidRPr="00035F9D" w:rsidRDefault="0077586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8E6281" w:rsidRPr="00035F9D" w:rsidTr="001B04BD">
        <w:tc>
          <w:tcPr>
            <w:tcW w:w="9735" w:type="dxa"/>
            <w:gridSpan w:val="3"/>
          </w:tcPr>
          <w:p w:rsidR="00261C2A" w:rsidRPr="00035F9D" w:rsidRDefault="00261C2A" w:rsidP="00DD41A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8E6281" w:rsidRPr="00035F9D" w:rsidRDefault="008E6281" w:rsidP="00DD41A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Оформление интерьера (6ч)</w:t>
            </w:r>
          </w:p>
          <w:p w:rsidR="00F43611" w:rsidRPr="00035F9D" w:rsidRDefault="00F43611" w:rsidP="00DD41A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841242" w:rsidRPr="00035F9D" w:rsidTr="008B0FD6">
        <w:tc>
          <w:tcPr>
            <w:tcW w:w="797" w:type="dxa"/>
          </w:tcPr>
          <w:p w:rsidR="00841242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841242" w:rsidRPr="00035F9D" w:rsidRDefault="0040111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Интерьер жилых помещений и их комфортность. Современные стили</w:t>
            </w:r>
            <w:r w:rsidR="006F74E0" w:rsidRPr="00035F9D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841242" w:rsidRPr="00035F9D" w:rsidRDefault="006F74E0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6F74E0" w:rsidRPr="00035F9D" w:rsidTr="008B0FD6">
        <w:tc>
          <w:tcPr>
            <w:tcW w:w="797" w:type="dxa"/>
          </w:tcPr>
          <w:p w:rsidR="006F74E0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6F74E0" w:rsidRPr="00035F9D" w:rsidRDefault="00A062A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Интерьер кухни-столовой. Оборудование кухни.</w:t>
            </w:r>
          </w:p>
        </w:tc>
        <w:tc>
          <w:tcPr>
            <w:tcW w:w="1000" w:type="dxa"/>
          </w:tcPr>
          <w:p w:rsidR="006F74E0" w:rsidRPr="00035F9D" w:rsidRDefault="00A062A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6F74E0" w:rsidRPr="00035F9D" w:rsidTr="008B0FD6">
        <w:tc>
          <w:tcPr>
            <w:tcW w:w="797" w:type="dxa"/>
          </w:tcPr>
          <w:p w:rsidR="006F74E0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6F74E0" w:rsidRPr="00035F9D" w:rsidRDefault="001A0F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Декоративные украшения кухни изделиями собственного изготовления.</w:t>
            </w:r>
            <w:r w:rsidR="004E629F" w:rsidRPr="00035F9D">
              <w:rPr>
                <w:rStyle w:val="11"/>
                <w:sz w:val="24"/>
                <w:szCs w:val="24"/>
              </w:rPr>
              <w:t xml:space="preserve"> Техника витраж.</w:t>
            </w:r>
          </w:p>
        </w:tc>
        <w:tc>
          <w:tcPr>
            <w:tcW w:w="1000" w:type="dxa"/>
          </w:tcPr>
          <w:p w:rsidR="006F74E0" w:rsidRPr="00035F9D" w:rsidRDefault="001A0F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6F74E0" w:rsidRPr="00035F9D" w:rsidTr="008B0FD6">
        <w:tc>
          <w:tcPr>
            <w:tcW w:w="797" w:type="dxa"/>
          </w:tcPr>
          <w:p w:rsidR="006F74E0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6F74E0" w:rsidRPr="00035F9D" w:rsidRDefault="001346C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Творческий проект «Кухня моей мечты».</w:t>
            </w:r>
          </w:p>
        </w:tc>
        <w:tc>
          <w:tcPr>
            <w:tcW w:w="1000" w:type="dxa"/>
          </w:tcPr>
          <w:p w:rsidR="006F74E0" w:rsidRPr="00035F9D" w:rsidRDefault="001346C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6F74E0" w:rsidRPr="00035F9D" w:rsidTr="008B0FD6">
        <w:tc>
          <w:tcPr>
            <w:tcW w:w="797" w:type="dxa"/>
          </w:tcPr>
          <w:p w:rsidR="006F74E0" w:rsidRPr="00035F9D" w:rsidRDefault="0081166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6F74E0" w:rsidRPr="00035F9D" w:rsidRDefault="00811662" w:rsidP="00811662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Подготовка проекта к защите.</w:t>
            </w:r>
          </w:p>
        </w:tc>
        <w:tc>
          <w:tcPr>
            <w:tcW w:w="1000" w:type="dxa"/>
          </w:tcPr>
          <w:p w:rsidR="006F74E0" w:rsidRPr="00035F9D" w:rsidRDefault="0081166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811662" w:rsidRPr="00035F9D" w:rsidTr="008B0FD6">
        <w:tc>
          <w:tcPr>
            <w:tcW w:w="797" w:type="dxa"/>
          </w:tcPr>
          <w:p w:rsidR="00811662" w:rsidRPr="00035F9D" w:rsidRDefault="0081166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811662" w:rsidRPr="00035F9D" w:rsidRDefault="00BB2C93" w:rsidP="00BB2C93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Практическая работа. </w:t>
            </w:r>
            <w:r w:rsidR="00811662" w:rsidRPr="00035F9D">
              <w:rPr>
                <w:rStyle w:val="11"/>
                <w:sz w:val="24"/>
                <w:szCs w:val="24"/>
              </w:rPr>
              <w:t xml:space="preserve">Защита проекта «Кухня моей мечты». </w:t>
            </w:r>
          </w:p>
        </w:tc>
        <w:tc>
          <w:tcPr>
            <w:tcW w:w="1000" w:type="dxa"/>
          </w:tcPr>
          <w:p w:rsidR="00811662" w:rsidRPr="00035F9D" w:rsidRDefault="0081166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900B45" w:rsidRPr="00035F9D" w:rsidTr="001B04BD">
        <w:tc>
          <w:tcPr>
            <w:tcW w:w="9735" w:type="dxa"/>
            <w:gridSpan w:val="3"/>
          </w:tcPr>
          <w:p w:rsidR="00261C2A" w:rsidRPr="00035F9D" w:rsidRDefault="00261C2A" w:rsidP="00F47093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900B45" w:rsidRPr="00035F9D" w:rsidRDefault="00900B45" w:rsidP="00F47093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Создание изделий из древесины, металлов и пластмасс.(8ч.)</w:t>
            </w:r>
          </w:p>
          <w:p w:rsidR="00F43611" w:rsidRPr="00035F9D" w:rsidRDefault="00F43611" w:rsidP="00F47093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AB1A9E" w:rsidRPr="00035F9D" w:rsidRDefault="00A24FBD" w:rsidP="00BE0525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Технология создания изделий из древесины</w:t>
            </w:r>
            <w:r w:rsidR="00BE0525" w:rsidRPr="00035F9D">
              <w:rPr>
                <w:rStyle w:val="11"/>
                <w:sz w:val="24"/>
                <w:szCs w:val="24"/>
              </w:rPr>
              <w:t xml:space="preserve">. Древесина и древесные материалы. </w:t>
            </w:r>
          </w:p>
        </w:tc>
        <w:tc>
          <w:tcPr>
            <w:tcW w:w="1000" w:type="dxa"/>
          </w:tcPr>
          <w:p w:rsidR="00AB1A9E" w:rsidRPr="00035F9D" w:rsidRDefault="00A24FBD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AB1A9E" w:rsidRPr="00035F9D" w:rsidRDefault="00BE0525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Графическое изображение изделия. Практическая работа</w:t>
            </w:r>
            <w:r w:rsidR="00863F0E" w:rsidRPr="00035F9D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AB1A9E" w:rsidRPr="00035F9D" w:rsidRDefault="0048641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486417" w:rsidRPr="00035F9D" w:rsidTr="008B0FD6">
        <w:tc>
          <w:tcPr>
            <w:tcW w:w="797" w:type="dxa"/>
          </w:tcPr>
          <w:p w:rsidR="00486417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486417" w:rsidRPr="00035F9D" w:rsidRDefault="0048641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Основные технологические операции</w:t>
            </w:r>
            <w:r w:rsidR="000942E7" w:rsidRPr="00035F9D">
              <w:rPr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486417" w:rsidRPr="00035F9D" w:rsidRDefault="0048641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486417" w:rsidP="008B0FD6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  <w:r w:rsidR="008B0FD6" w:rsidRPr="00035F9D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AB1A9E" w:rsidRPr="00035F9D" w:rsidRDefault="00FA5B3A" w:rsidP="00FA5B3A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Технология создания изделий из металла. Ручные инструменты и приспособления.</w:t>
            </w:r>
          </w:p>
        </w:tc>
        <w:tc>
          <w:tcPr>
            <w:tcW w:w="1000" w:type="dxa"/>
          </w:tcPr>
          <w:p w:rsidR="00AB1A9E" w:rsidRPr="00035F9D" w:rsidRDefault="00FA5B3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AB1A9E" w:rsidRPr="00035F9D" w:rsidRDefault="00AD7AA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Создание изделий из металла. Свойства металлов.</w:t>
            </w:r>
          </w:p>
        </w:tc>
        <w:tc>
          <w:tcPr>
            <w:tcW w:w="1000" w:type="dxa"/>
          </w:tcPr>
          <w:p w:rsidR="00AB1A9E" w:rsidRPr="00035F9D" w:rsidRDefault="00AD7AA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AB1A9E" w:rsidRPr="00035F9D" w:rsidRDefault="00342B7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Изготовления изделия</w:t>
            </w:r>
            <w:r w:rsidR="00C968CD" w:rsidRPr="00035F9D">
              <w:rPr>
                <w:rStyle w:val="11"/>
                <w:sz w:val="24"/>
                <w:szCs w:val="24"/>
              </w:rPr>
              <w:t xml:space="preserve"> из металла.</w:t>
            </w:r>
          </w:p>
        </w:tc>
        <w:tc>
          <w:tcPr>
            <w:tcW w:w="1000" w:type="dxa"/>
          </w:tcPr>
          <w:p w:rsidR="00AB1A9E" w:rsidRPr="00035F9D" w:rsidRDefault="000942E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19-20</w:t>
            </w:r>
          </w:p>
        </w:tc>
        <w:tc>
          <w:tcPr>
            <w:tcW w:w="7938" w:type="dxa"/>
          </w:tcPr>
          <w:p w:rsidR="00AB1A9E" w:rsidRPr="00035F9D" w:rsidRDefault="00C968CD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Операции и приемы ручной обработки металлических листов, проволоки и пластмасс. Практическая работа.</w:t>
            </w:r>
          </w:p>
        </w:tc>
        <w:tc>
          <w:tcPr>
            <w:tcW w:w="1000" w:type="dxa"/>
          </w:tcPr>
          <w:p w:rsidR="00AB1A9E" w:rsidRPr="00035F9D" w:rsidRDefault="00C968CD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4F70E0" w:rsidRPr="00035F9D" w:rsidTr="007B19C3">
        <w:tc>
          <w:tcPr>
            <w:tcW w:w="9735" w:type="dxa"/>
            <w:gridSpan w:val="3"/>
          </w:tcPr>
          <w:p w:rsidR="00261C2A" w:rsidRPr="00035F9D" w:rsidRDefault="00261C2A" w:rsidP="004D79D7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4F70E0" w:rsidRPr="00035F9D" w:rsidRDefault="000834A9" w:rsidP="004D79D7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Кулинария (9</w:t>
            </w:r>
            <w:r w:rsidR="004F70E0" w:rsidRPr="00035F9D">
              <w:rPr>
                <w:rStyle w:val="11"/>
                <w:b/>
                <w:sz w:val="24"/>
                <w:szCs w:val="24"/>
              </w:rPr>
              <w:t>ч)</w:t>
            </w:r>
          </w:p>
          <w:p w:rsidR="00DE12D0" w:rsidRPr="00035F9D" w:rsidRDefault="00DE12D0" w:rsidP="004D79D7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B1A9E" w:rsidRPr="00035F9D" w:rsidTr="008B0FD6">
        <w:tc>
          <w:tcPr>
            <w:tcW w:w="797" w:type="dxa"/>
          </w:tcPr>
          <w:p w:rsidR="00AB1A9E" w:rsidRPr="00035F9D" w:rsidRDefault="008B0FD6" w:rsidP="008B0FD6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  <w:r w:rsidR="002F346E" w:rsidRPr="00035F9D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AB1A9E" w:rsidRPr="00035F9D" w:rsidRDefault="002F346E" w:rsidP="002F346E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Санитария и гигиена на кухне. </w:t>
            </w:r>
          </w:p>
        </w:tc>
        <w:tc>
          <w:tcPr>
            <w:tcW w:w="1000" w:type="dxa"/>
          </w:tcPr>
          <w:p w:rsidR="00AB1A9E" w:rsidRPr="00035F9D" w:rsidRDefault="002F346E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F346E" w:rsidRPr="00035F9D" w:rsidTr="008B0FD6">
        <w:tc>
          <w:tcPr>
            <w:tcW w:w="797" w:type="dxa"/>
          </w:tcPr>
          <w:p w:rsidR="002F346E" w:rsidRPr="00035F9D" w:rsidRDefault="008B0F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2F346E" w:rsidRPr="00035F9D" w:rsidRDefault="002F346E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Физиология питания. Правила хранения продуктов в холодильнике</w:t>
            </w:r>
            <w:r w:rsidR="00DE12D0" w:rsidRPr="00035F9D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2F346E" w:rsidRPr="00035F9D" w:rsidRDefault="002F346E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F346E" w:rsidRPr="00035F9D" w:rsidTr="008B0FD6">
        <w:trPr>
          <w:trHeight w:val="157"/>
        </w:trPr>
        <w:tc>
          <w:tcPr>
            <w:tcW w:w="797" w:type="dxa"/>
          </w:tcPr>
          <w:p w:rsidR="002F346E" w:rsidRPr="00035F9D" w:rsidRDefault="000834A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2F346E" w:rsidRPr="00035F9D" w:rsidRDefault="00DE12D0" w:rsidP="00DE12D0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Бутерброды. Горячие напитки.</w:t>
            </w:r>
          </w:p>
        </w:tc>
        <w:tc>
          <w:tcPr>
            <w:tcW w:w="1000" w:type="dxa"/>
          </w:tcPr>
          <w:p w:rsidR="002F346E" w:rsidRPr="00035F9D" w:rsidRDefault="000834A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F346E" w:rsidRPr="00035F9D" w:rsidTr="008B0FD6">
        <w:tc>
          <w:tcPr>
            <w:tcW w:w="797" w:type="dxa"/>
          </w:tcPr>
          <w:p w:rsidR="002F346E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2F346E" w:rsidRPr="00035F9D" w:rsidRDefault="00DE12D0" w:rsidP="00DE12D0">
            <w:pPr>
              <w:pStyle w:val="2"/>
              <w:shd w:val="clear" w:color="auto" w:fill="auto"/>
              <w:spacing w:line="220" w:lineRule="exact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Блюда из овощей и фруктов. Приготовление фруктового салата.</w:t>
            </w:r>
          </w:p>
        </w:tc>
        <w:tc>
          <w:tcPr>
            <w:tcW w:w="1000" w:type="dxa"/>
          </w:tcPr>
          <w:p w:rsidR="002F346E" w:rsidRPr="00035F9D" w:rsidRDefault="00DE12D0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F346E" w:rsidRPr="00035F9D" w:rsidTr="008B0FD6">
        <w:tc>
          <w:tcPr>
            <w:tcW w:w="797" w:type="dxa"/>
          </w:tcPr>
          <w:p w:rsidR="002F346E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2F346E" w:rsidRPr="00035F9D" w:rsidRDefault="00DE12D0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Приготовление салатов из сырых и варёных овощей.</w:t>
            </w:r>
          </w:p>
        </w:tc>
        <w:tc>
          <w:tcPr>
            <w:tcW w:w="1000" w:type="dxa"/>
          </w:tcPr>
          <w:p w:rsidR="002F346E" w:rsidRPr="00035F9D" w:rsidRDefault="00DE12D0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F346E" w:rsidRPr="00035F9D" w:rsidTr="008B0FD6">
        <w:tc>
          <w:tcPr>
            <w:tcW w:w="797" w:type="dxa"/>
          </w:tcPr>
          <w:p w:rsidR="002F346E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2F346E" w:rsidRPr="00035F9D" w:rsidRDefault="00505935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Блюда из яиц. Практическая работа. </w:t>
            </w:r>
            <w:r w:rsidRPr="00035F9D">
              <w:rPr>
                <w:sz w:val="24"/>
                <w:szCs w:val="24"/>
              </w:rPr>
              <w:t>Определение свежести яиц.</w:t>
            </w:r>
          </w:p>
        </w:tc>
        <w:tc>
          <w:tcPr>
            <w:tcW w:w="1000" w:type="dxa"/>
          </w:tcPr>
          <w:p w:rsidR="002F346E" w:rsidRPr="00035F9D" w:rsidRDefault="00505935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C402F3" w:rsidRPr="00035F9D" w:rsidTr="008B0FD6">
        <w:tc>
          <w:tcPr>
            <w:tcW w:w="797" w:type="dxa"/>
          </w:tcPr>
          <w:p w:rsidR="00C402F3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C402F3" w:rsidRPr="00035F9D" w:rsidRDefault="00505935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Сервировка стола к завтраку.</w:t>
            </w:r>
            <w:r w:rsidR="00EA1277" w:rsidRPr="00035F9D">
              <w:rPr>
                <w:rStyle w:val="11"/>
                <w:sz w:val="24"/>
                <w:szCs w:val="24"/>
              </w:rPr>
              <w:t xml:space="preserve"> Способы складывания салфеток. Практическая работа.</w:t>
            </w:r>
          </w:p>
        </w:tc>
        <w:tc>
          <w:tcPr>
            <w:tcW w:w="1000" w:type="dxa"/>
          </w:tcPr>
          <w:p w:rsidR="00C402F3" w:rsidRPr="00035F9D" w:rsidRDefault="00505935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C402F3" w:rsidRPr="00035F9D" w:rsidTr="008B0FD6">
        <w:tc>
          <w:tcPr>
            <w:tcW w:w="797" w:type="dxa"/>
          </w:tcPr>
          <w:p w:rsidR="00C402F3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C402F3" w:rsidRPr="00035F9D" w:rsidRDefault="00EA1277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Творческий проект «Воскресный завтрак в моей семье». </w:t>
            </w:r>
          </w:p>
        </w:tc>
        <w:tc>
          <w:tcPr>
            <w:tcW w:w="1000" w:type="dxa"/>
          </w:tcPr>
          <w:p w:rsidR="00C402F3" w:rsidRPr="00035F9D" w:rsidRDefault="00EA127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EA1277" w:rsidRPr="00035F9D" w:rsidTr="008B0FD6">
        <w:tc>
          <w:tcPr>
            <w:tcW w:w="797" w:type="dxa"/>
          </w:tcPr>
          <w:p w:rsidR="00EA1277" w:rsidRPr="00035F9D" w:rsidRDefault="000D199A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EA1277" w:rsidRPr="00035F9D" w:rsidRDefault="00EA1277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Контрольная работа по теме «Кулинария».</w:t>
            </w:r>
          </w:p>
        </w:tc>
        <w:tc>
          <w:tcPr>
            <w:tcW w:w="1000" w:type="dxa"/>
          </w:tcPr>
          <w:p w:rsidR="00EA1277" w:rsidRPr="00035F9D" w:rsidRDefault="00EA127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1E7C" w:rsidRPr="00035F9D" w:rsidTr="007B19C3">
        <w:tc>
          <w:tcPr>
            <w:tcW w:w="9735" w:type="dxa"/>
            <w:gridSpan w:val="3"/>
          </w:tcPr>
          <w:p w:rsidR="00261C2A" w:rsidRPr="00035F9D" w:rsidRDefault="00261C2A" w:rsidP="0039061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FB1E7C" w:rsidRPr="00035F9D" w:rsidRDefault="00FB1E7C" w:rsidP="0039061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Создание изделий из текстильных материалов. (2</w:t>
            </w:r>
            <w:r w:rsidR="008F4C3D" w:rsidRPr="00035F9D">
              <w:rPr>
                <w:rStyle w:val="11"/>
                <w:b/>
                <w:sz w:val="24"/>
                <w:szCs w:val="24"/>
              </w:rPr>
              <w:t>0</w:t>
            </w:r>
            <w:r w:rsidRPr="00035F9D">
              <w:rPr>
                <w:rStyle w:val="11"/>
                <w:b/>
                <w:sz w:val="24"/>
                <w:szCs w:val="24"/>
              </w:rPr>
              <w:t>ч)</w:t>
            </w:r>
          </w:p>
          <w:p w:rsidR="00390614" w:rsidRPr="00035F9D" w:rsidRDefault="00390614" w:rsidP="00390614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FB1E7C" w:rsidRPr="00035F9D" w:rsidTr="008B0FD6">
        <w:tc>
          <w:tcPr>
            <w:tcW w:w="797" w:type="dxa"/>
          </w:tcPr>
          <w:p w:rsidR="00FB1E7C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FB1E7C" w:rsidRPr="00035F9D" w:rsidRDefault="00E37489" w:rsidP="006B171D">
            <w:pPr>
              <w:pStyle w:val="2"/>
              <w:shd w:val="clear" w:color="auto" w:fill="auto"/>
              <w:spacing w:after="0"/>
              <w:ind w:firstLine="0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Элементы материаловедения. </w:t>
            </w:r>
            <w:r w:rsidR="00D276D9" w:rsidRPr="00035F9D">
              <w:rPr>
                <w:rStyle w:val="11"/>
                <w:sz w:val="24"/>
                <w:szCs w:val="24"/>
              </w:rPr>
              <w:t>Практическая работа «Определение лицевой и изнаночной сторон ткани».</w:t>
            </w:r>
          </w:p>
        </w:tc>
        <w:tc>
          <w:tcPr>
            <w:tcW w:w="1000" w:type="dxa"/>
          </w:tcPr>
          <w:p w:rsidR="00FB1E7C" w:rsidRPr="00035F9D" w:rsidRDefault="00D276D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1E7C" w:rsidRPr="00035F9D" w:rsidTr="008B0FD6">
        <w:tc>
          <w:tcPr>
            <w:tcW w:w="797" w:type="dxa"/>
          </w:tcPr>
          <w:p w:rsidR="00FB1E7C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FB1E7C" w:rsidRPr="00035F9D" w:rsidRDefault="00E37489" w:rsidP="00D276D9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Изучение свой</w:t>
            </w:r>
            <w:proofErr w:type="gramStart"/>
            <w:r w:rsidRPr="00035F9D">
              <w:rPr>
                <w:rStyle w:val="11"/>
                <w:sz w:val="24"/>
                <w:szCs w:val="24"/>
              </w:rPr>
              <w:t>ств тк</w:t>
            </w:r>
            <w:proofErr w:type="gramEnd"/>
            <w:r w:rsidRPr="00035F9D">
              <w:rPr>
                <w:rStyle w:val="11"/>
                <w:sz w:val="24"/>
                <w:szCs w:val="24"/>
              </w:rPr>
              <w:t>аней из хлопка и льна.</w:t>
            </w:r>
            <w:r w:rsidR="00B13391" w:rsidRPr="00035F9D">
              <w:rPr>
                <w:rStyle w:val="11"/>
                <w:sz w:val="24"/>
                <w:szCs w:val="24"/>
              </w:rPr>
              <w:t xml:space="preserve"> Практическая работа «Определение направления долевой нити ткани».</w:t>
            </w:r>
          </w:p>
        </w:tc>
        <w:tc>
          <w:tcPr>
            <w:tcW w:w="1000" w:type="dxa"/>
          </w:tcPr>
          <w:p w:rsidR="00FB1E7C" w:rsidRPr="00035F9D" w:rsidRDefault="00D276D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D276D9" w:rsidRPr="00035F9D" w:rsidTr="008B0FD6">
        <w:tc>
          <w:tcPr>
            <w:tcW w:w="797" w:type="dxa"/>
          </w:tcPr>
          <w:p w:rsidR="00D276D9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32</w:t>
            </w:r>
          </w:p>
        </w:tc>
        <w:tc>
          <w:tcPr>
            <w:tcW w:w="7938" w:type="dxa"/>
          </w:tcPr>
          <w:p w:rsidR="00D276D9" w:rsidRPr="00035F9D" w:rsidRDefault="00934D23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Конструирование и моделирование швейных изделий.</w:t>
            </w:r>
          </w:p>
        </w:tc>
        <w:tc>
          <w:tcPr>
            <w:tcW w:w="1000" w:type="dxa"/>
          </w:tcPr>
          <w:p w:rsidR="00D276D9" w:rsidRPr="00035F9D" w:rsidRDefault="00934D2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D276D9" w:rsidRPr="00035F9D" w:rsidTr="008B0FD6">
        <w:tc>
          <w:tcPr>
            <w:tcW w:w="797" w:type="dxa"/>
          </w:tcPr>
          <w:p w:rsidR="00D276D9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33</w:t>
            </w:r>
          </w:p>
        </w:tc>
        <w:tc>
          <w:tcPr>
            <w:tcW w:w="7938" w:type="dxa"/>
          </w:tcPr>
          <w:p w:rsidR="00D276D9" w:rsidRPr="00035F9D" w:rsidRDefault="002759EF" w:rsidP="002759EF">
            <w:pPr>
              <w:pStyle w:val="2"/>
              <w:shd w:val="clear" w:color="auto" w:fill="auto"/>
              <w:spacing w:after="0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Практическая работа «Снятие мерок для построения чертежа проектного </w:t>
            </w:r>
            <w:r w:rsidRPr="00035F9D">
              <w:rPr>
                <w:rStyle w:val="11"/>
                <w:sz w:val="24"/>
                <w:szCs w:val="24"/>
              </w:rPr>
              <w:lastRenderedPageBreak/>
              <w:t>изделия».</w:t>
            </w:r>
          </w:p>
        </w:tc>
        <w:tc>
          <w:tcPr>
            <w:tcW w:w="1000" w:type="dxa"/>
          </w:tcPr>
          <w:p w:rsidR="00D276D9" w:rsidRPr="00035F9D" w:rsidRDefault="00BA3E3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lastRenderedPageBreak/>
              <w:t>1</w:t>
            </w:r>
          </w:p>
        </w:tc>
      </w:tr>
      <w:tr w:rsidR="00D276D9" w:rsidRPr="00035F9D" w:rsidTr="008B0FD6">
        <w:tc>
          <w:tcPr>
            <w:tcW w:w="797" w:type="dxa"/>
          </w:tcPr>
          <w:p w:rsidR="00D276D9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7938" w:type="dxa"/>
          </w:tcPr>
          <w:p w:rsidR="00D276D9" w:rsidRPr="00035F9D" w:rsidRDefault="00BA3E38" w:rsidP="00BA3E38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Построение чертежа швейного изделия. </w:t>
            </w:r>
          </w:p>
        </w:tc>
        <w:tc>
          <w:tcPr>
            <w:tcW w:w="1000" w:type="dxa"/>
          </w:tcPr>
          <w:p w:rsidR="00D276D9" w:rsidRPr="00035F9D" w:rsidRDefault="00BA3E3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BA3E38" w:rsidRPr="00035F9D" w:rsidTr="008B0FD6">
        <w:tc>
          <w:tcPr>
            <w:tcW w:w="797" w:type="dxa"/>
          </w:tcPr>
          <w:p w:rsidR="00BA3E38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35-36</w:t>
            </w:r>
          </w:p>
        </w:tc>
        <w:tc>
          <w:tcPr>
            <w:tcW w:w="7938" w:type="dxa"/>
          </w:tcPr>
          <w:p w:rsidR="00BA3E38" w:rsidRPr="00035F9D" w:rsidRDefault="00BA3E38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Практическая работа «Изготовление выкройки в М</w:t>
            </w:r>
            <w:proofErr w:type="gramStart"/>
            <w:r w:rsidRPr="00035F9D">
              <w:rPr>
                <w:rStyle w:val="11"/>
                <w:sz w:val="24"/>
                <w:szCs w:val="24"/>
              </w:rPr>
              <w:t>1</w:t>
            </w:r>
            <w:proofErr w:type="gramEnd"/>
            <w:r w:rsidRPr="00035F9D">
              <w:rPr>
                <w:rStyle w:val="11"/>
                <w:sz w:val="24"/>
                <w:szCs w:val="24"/>
              </w:rPr>
              <w:t>:4».</w:t>
            </w:r>
          </w:p>
        </w:tc>
        <w:tc>
          <w:tcPr>
            <w:tcW w:w="1000" w:type="dxa"/>
          </w:tcPr>
          <w:p w:rsidR="00BA3E38" w:rsidRPr="00035F9D" w:rsidRDefault="006B2C0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EC1218" w:rsidRPr="00035F9D" w:rsidTr="008B0FD6">
        <w:tc>
          <w:tcPr>
            <w:tcW w:w="797" w:type="dxa"/>
          </w:tcPr>
          <w:p w:rsidR="00EC1218" w:rsidRPr="00035F9D" w:rsidRDefault="00814B5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37-38</w:t>
            </w:r>
          </w:p>
        </w:tc>
        <w:tc>
          <w:tcPr>
            <w:tcW w:w="7938" w:type="dxa"/>
          </w:tcPr>
          <w:p w:rsidR="00EC1218" w:rsidRPr="00035F9D" w:rsidRDefault="00EC1218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Изготовление выкройки в натуральную величину. Моделирование.</w:t>
            </w:r>
          </w:p>
        </w:tc>
        <w:tc>
          <w:tcPr>
            <w:tcW w:w="1000" w:type="dxa"/>
          </w:tcPr>
          <w:p w:rsidR="00EC1218" w:rsidRPr="00035F9D" w:rsidRDefault="00EC1218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814B5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39</w:t>
            </w:r>
          </w:p>
        </w:tc>
        <w:tc>
          <w:tcPr>
            <w:tcW w:w="7938" w:type="dxa"/>
          </w:tcPr>
          <w:p w:rsidR="00FB7CD6" w:rsidRPr="00035F9D" w:rsidRDefault="00FB7CD6" w:rsidP="007B19C3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Ручные швейные работы.</w:t>
            </w:r>
          </w:p>
        </w:tc>
        <w:tc>
          <w:tcPr>
            <w:tcW w:w="1000" w:type="dxa"/>
          </w:tcPr>
          <w:p w:rsidR="00FB7CD6" w:rsidRPr="00035F9D" w:rsidRDefault="00FB7C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814B5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40-41</w:t>
            </w:r>
          </w:p>
        </w:tc>
        <w:tc>
          <w:tcPr>
            <w:tcW w:w="7938" w:type="dxa"/>
          </w:tcPr>
          <w:p w:rsidR="00FB7CD6" w:rsidRPr="00035F9D" w:rsidRDefault="00FB7CD6" w:rsidP="00C15A7F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Швейная машина и приемы работы на ней. </w:t>
            </w:r>
          </w:p>
        </w:tc>
        <w:tc>
          <w:tcPr>
            <w:tcW w:w="1000" w:type="dxa"/>
          </w:tcPr>
          <w:p w:rsidR="00FB7CD6" w:rsidRPr="00035F9D" w:rsidRDefault="00FB7C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814B5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42</w:t>
            </w:r>
          </w:p>
        </w:tc>
        <w:tc>
          <w:tcPr>
            <w:tcW w:w="7938" w:type="dxa"/>
          </w:tcPr>
          <w:p w:rsidR="00FB7CD6" w:rsidRPr="00035F9D" w:rsidRDefault="00C15A7F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Машинные швы.</w:t>
            </w:r>
          </w:p>
        </w:tc>
        <w:tc>
          <w:tcPr>
            <w:tcW w:w="1000" w:type="dxa"/>
          </w:tcPr>
          <w:p w:rsidR="00FB7CD6" w:rsidRPr="00035F9D" w:rsidRDefault="00FB7C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814B5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43</w:t>
            </w:r>
          </w:p>
        </w:tc>
        <w:tc>
          <w:tcPr>
            <w:tcW w:w="7938" w:type="dxa"/>
          </w:tcPr>
          <w:p w:rsidR="00FB7CD6" w:rsidRPr="00035F9D" w:rsidRDefault="00C15A7F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Технология изготовления швейных изделий.</w:t>
            </w:r>
          </w:p>
        </w:tc>
        <w:tc>
          <w:tcPr>
            <w:tcW w:w="1000" w:type="dxa"/>
          </w:tcPr>
          <w:p w:rsidR="00FB7CD6" w:rsidRPr="00035F9D" w:rsidRDefault="00C15A7F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DB5E47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44-45</w:t>
            </w:r>
          </w:p>
        </w:tc>
        <w:tc>
          <w:tcPr>
            <w:tcW w:w="7938" w:type="dxa"/>
          </w:tcPr>
          <w:p w:rsidR="00FB7CD6" w:rsidRPr="00035F9D" w:rsidRDefault="00FB7CD6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Практическая работа. Раскладка выкройки на ткани. Раскрой.</w:t>
            </w:r>
          </w:p>
        </w:tc>
        <w:tc>
          <w:tcPr>
            <w:tcW w:w="1000" w:type="dxa"/>
          </w:tcPr>
          <w:p w:rsidR="00FB7CD6" w:rsidRPr="00035F9D" w:rsidRDefault="008F4C3D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46</w:t>
            </w:r>
          </w:p>
        </w:tc>
        <w:tc>
          <w:tcPr>
            <w:tcW w:w="7938" w:type="dxa"/>
          </w:tcPr>
          <w:p w:rsidR="00FB7CD6" w:rsidRPr="00035F9D" w:rsidRDefault="00FB7CD6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Влажно-тепловая обработка ткани.</w:t>
            </w:r>
          </w:p>
        </w:tc>
        <w:tc>
          <w:tcPr>
            <w:tcW w:w="1000" w:type="dxa"/>
          </w:tcPr>
          <w:p w:rsidR="00FB7CD6" w:rsidRPr="00035F9D" w:rsidRDefault="00FB7CD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B7CD6" w:rsidRPr="00035F9D" w:rsidTr="008B0FD6">
        <w:tc>
          <w:tcPr>
            <w:tcW w:w="797" w:type="dxa"/>
          </w:tcPr>
          <w:p w:rsidR="00FB7CD6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47</w:t>
            </w:r>
          </w:p>
        </w:tc>
        <w:tc>
          <w:tcPr>
            <w:tcW w:w="7938" w:type="dxa"/>
          </w:tcPr>
          <w:p w:rsidR="00FB7CD6" w:rsidRPr="00035F9D" w:rsidRDefault="00D756C9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Последовательность изготовления швейных изделий.</w:t>
            </w:r>
          </w:p>
        </w:tc>
        <w:tc>
          <w:tcPr>
            <w:tcW w:w="1000" w:type="dxa"/>
          </w:tcPr>
          <w:p w:rsidR="00FB7CD6" w:rsidRPr="00035F9D" w:rsidRDefault="00D756C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EE08FF" w:rsidRPr="00035F9D" w:rsidTr="008B0FD6">
        <w:tc>
          <w:tcPr>
            <w:tcW w:w="797" w:type="dxa"/>
          </w:tcPr>
          <w:p w:rsidR="00EE08FF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48</w:t>
            </w:r>
          </w:p>
        </w:tc>
        <w:tc>
          <w:tcPr>
            <w:tcW w:w="7938" w:type="dxa"/>
          </w:tcPr>
          <w:p w:rsidR="00EE08FF" w:rsidRPr="00035F9D" w:rsidRDefault="009D3FB2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Обработка накладного кармана.</w:t>
            </w:r>
          </w:p>
        </w:tc>
        <w:tc>
          <w:tcPr>
            <w:tcW w:w="1000" w:type="dxa"/>
          </w:tcPr>
          <w:p w:rsidR="00EE08FF" w:rsidRPr="00035F9D" w:rsidRDefault="009D3FB2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EE08FF" w:rsidRPr="00035F9D" w:rsidTr="008B0FD6">
        <w:tc>
          <w:tcPr>
            <w:tcW w:w="797" w:type="dxa"/>
          </w:tcPr>
          <w:p w:rsidR="00EE08FF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49</w:t>
            </w:r>
          </w:p>
        </w:tc>
        <w:tc>
          <w:tcPr>
            <w:tcW w:w="7938" w:type="dxa"/>
          </w:tcPr>
          <w:p w:rsidR="00EE08FF" w:rsidRPr="00035F9D" w:rsidRDefault="00FE588D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Контрольная работа по теме «Создание изделий из текстильных материалов».</w:t>
            </w:r>
          </w:p>
        </w:tc>
        <w:tc>
          <w:tcPr>
            <w:tcW w:w="1000" w:type="dxa"/>
          </w:tcPr>
          <w:p w:rsidR="00EE08FF" w:rsidRPr="00035F9D" w:rsidRDefault="00FE588D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512AA6" w:rsidRPr="00035F9D" w:rsidTr="007B19C3">
        <w:tc>
          <w:tcPr>
            <w:tcW w:w="9735" w:type="dxa"/>
            <w:gridSpan w:val="3"/>
          </w:tcPr>
          <w:p w:rsidR="00B34EE8" w:rsidRPr="00035F9D" w:rsidRDefault="00B34EE8" w:rsidP="00512AA6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</w:p>
          <w:p w:rsidR="00512AA6" w:rsidRPr="00035F9D" w:rsidRDefault="00512AA6" w:rsidP="00512AA6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Черчение и графика (2ч)</w:t>
            </w:r>
          </w:p>
          <w:p w:rsidR="00512AA6" w:rsidRPr="00035F9D" w:rsidRDefault="00512AA6" w:rsidP="00512AA6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C67A9" w:rsidRPr="00035F9D" w:rsidTr="008B0FD6">
        <w:tc>
          <w:tcPr>
            <w:tcW w:w="797" w:type="dxa"/>
          </w:tcPr>
          <w:p w:rsidR="002C67A9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50-51</w:t>
            </w:r>
          </w:p>
        </w:tc>
        <w:tc>
          <w:tcPr>
            <w:tcW w:w="7938" w:type="dxa"/>
          </w:tcPr>
          <w:p w:rsidR="002C67A9" w:rsidRPr="00035F9D" w:rsidRDefault="00895E1E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Способы графического изображения изделия. Виды чертежей.</w:t>
            </w:r>
          </w:p>
        </w:tc>
        <w:tc>
          <w:tcPr>
            <w:tcW w:w="1000" w:type="dxa"/>
          </w:tcPr>
          <w:p w:rsidR="002C67A9" w:rsidRPr="00035F9D" w:rsidRDefault="0011595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7B2029" w:rsidRPr="00035F9D" w:rsidTr="007B19C3">
        <w:tc>
          <w:tcPr>
            <w:tcW w:w="9735" w:type="dxa"/>
            <w:gridSpan w:val="3"/>
          </w:tcPr>
          <w:p w:rsidR="00B34EE8" w:rsidRPr="00035F9D" w:rsidRDefault="00B34EE8" w:rsidP="00780079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sz w:val="24"/>
                <w:szCs w:val="24"/>
              </w:rPr>
            </w:pPr>
          </w:p>
          <w:p w:rsidR="007B2029" w:rsidRPr="00035F9D" w:rsidRDefault="00CA18A3" w:rsidP="00780079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Художественные ремёсла (12</w:t>
            </w:r>
            <w:r w:rsidR="007B2029" w:rsidRPr="00035F9D">
              <w:rPr>
                <w:rStyle w:val="11"/>
                <w:b/>
                <w:sz w:val="24"/>
                <w:szCs w:val="24"/>
              </w:rPr>
              <w:t>ч)</w:t>
            </w:r>
          </w:p>
          <w:p w:rsidR="00780079" w:rsidRPr="00035F9D" w:rsidRDefault="00780079" w:rsidP="00780079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C67A9" w:rsidRPr="00035F9D" w:rsidTr="008B0FD6">
        <w:tc>
          <w:tcPr>
            <w:tcW w:w="797" w:type="dxa"/>
          </w:tcPr>
          <w:p w:rsidR="002C67A9" w:rsidRPr="00035F9D" w:rsidRDefault="007113A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</w:t>
            </w:r>
            <w:r w:rsidR="00CA18A3" w:rsidRPr="00035F9D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2C67A9" w:rsidRPr="00035F9D" w:rsidRDefault="00A16691" w:rsidP="00184D73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Декоративно-прикладное изделие для кухни. </w:t>
            </w:r>
          </w:p>
        </w:tc>
        <w:tc>
          <w:tcPr>
            <w:tcW w:w="1000" w:type="dxa"/>
          </w:tcPr>
          <w:p w:rsidR="002C67A9" w:rsidRPr="00035F9D" w:rsidRDefault="00184D7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C67A9" w:rsidRPr="00035F9D" w:rsidTr="008B0FD6">
        <w:tc>
          <w:tcPr>
            <w:tcW w:w="797" w:type="dxa"/>
          </w:tcPr>
          <w:p w:rsidR="002C67A9" w:rsidRPr="00035F9D" w:rsidRDefault="007113A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</w:t>
            </w:r>
            <w:r w:rsidR="00CA18A3" w:rsidRPr="00035F9D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2C67A9" w:rsidRPr="00035F9D" w:rsidRDefault="00184D73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Основы композиции при создании предметов декоративно-прикладного искусства.</w:t>
            </w:r>
          </w:p>
        </w:tc>
        <w:tc>
          <w:tcPr>
            <w:tcW w:w="1000" w:type="dxa"/>
          </w:tcPr>
          <w:p w:rsidR="002C67A9" w:rsidRPr="00035F9D" w:rsidRDefault="00184D7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C67A9" w:rsidRPr="00035F9D" w:rsidTr="008B0FD6">
        <w:tc>
          <w:tcPr>
            <w:tcW w:w="797" w:type="dxa"/>
          </w:tcPr>
          <w:p w:rsidR="002C67A9" w:rsidRPr="00035F9D" w:rsidRDefault="007B19C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</w:t>
            </w:r>
            <w:r w:rsidR="00CA18A3" w:rsidRPr="00035F9D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2C67A9" w:rsidRPr="00035F9D" w:rsidRDefault="007B19C3" w:rsidP="00807A5E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Орнамент. Цветовые сочетания в орнаменте. </w:t>
            </w:r>
          </w:p>
        </w:tc>
        <w:tc>
          <w:tcPr>
            <w:tcW w:w="1000" w:type="dxa"/>
          </w:tcPr>
          <w:p w:rsidR="002C67A9" w:rsidRPr="00035F9D" w:rsidRDefault="00807A5E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7B19C3" w:rsidRPr="00035F9D" w:rsidTr="008B0FD6">
        <w:tc>
          <w:tcPr>
            <w:tcW w:w="797" w:type="dxa"/>
          </w:tcPr>
          <w:p w:rsidR="007B19C3" w:rsidRPr="00035F9D" w:rsidRDefault="007113A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</w:t>
            </w:r>
            <w:r w:rsidR="00233214" w:rsidRPr="00035F9D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7B19C3" w:rsidRPr="00035F9D" w:rsidRDefault="00807A5E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Лоскутное шитьё. Технологии лоскутного шитья.</w:t>
            </w:r>
          </w:p>
        </w:tc>
        <w:tc>
          <w:tcPr>
            <w:tcW w:w="1000" w:type="dxa"/>
          </w:tcPr>
          <w:p w:rsidR="007B19C3" w:rsidRPr="00035F9D" w:rsidRDefault="00CA18A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7B19C3" w:rsidRPr="00035F9D" w:rsidTr="008B0FD6">
        <w:tc>
          <w:tcPr>
            <w:tcW w:w="797" w:type="dxa"/>
          </w:tcPr>
          <w:p w:rsidR="007B19C3" w:rsidRPr="00035F9D" w:rsidRDefault="0023321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56-57</w:t>
            </w:r>
          </w:p>
        </w:tc>
        <w:tc>
          <w:tcPr>
            <w:tcW w:w="7938" w:type="dxa"/>
          </w:tcPr>
          <w:p w:rsidR="007B19C3" w:rsidRPr="00035F9D" w:rsidRDefault="00336A54" w:rsidP="00336A54">
            <w:pPr>
              <w:pStyle w:val="2"/>
              <w:shd w:val="clear" w:color="auto" w:fill="auto"/>
              <w:spacing w:after="0"/>
              <w:ind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 Практическая работа «Изготовление образца изделия из лоскутов».</w:t>
            </w:r>
          </w:p>
        </w:tc>
        <w:tc>
          <w:tcPr>
            <w:tcW w:w="1000" w:type="dxa"/>
          </w:tcPr>
          <w:p w:rsidR="007B19C3" w:rsidRPr="00035F9D" w:rsidRDefault="00336A5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7B19C3" w:rsidRPr="00035F9D" w:rsidTr="008B0FD6">
        <w:tc>
          <w:tcPr>
            <w:tcW w:w="797" w:type="dxa"/>
          </w:tcPr>
          <w:p w:rsidR="007B19C3" w:rsidRPr="00035F9D" w:rsidRDefault="0023321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58</w:t>
            </w:r>
          </w:p>
        </w:tc>
        <w:tc>
          <w:tcPr>
            <w:tcW w:w="7938" w:type="dxa"/>
          </w:tcPr>
          <w:p w:rsidR="007B19C3" w:rsidRPr="00035F9D" w:rsidRDefault="00CA423E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Лоскутное шитьё. Обоснование проекта.</w:t>
            </w:r>
          </w:p>
        </w:tc>
        <w:tc>
          <w:tcPr>
            <w:tcW w:w="1000" w:type="dxa"/>
          </w:tcPr>
          <w:p w:rsidR="007B19C3" w:rsidRPr="00035F9D" w:rsidRDefault="00CA423E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7B19C3" w:rsidRPr="00035F9D" w:rsidTr="008B0FD6">
        <w:tc>
          <w:tcPr>
            <w:tcW w:w="797" w:type="dxa"/>
          </w:tcPr>
          <w:p w:rsidR="007B19C3" w:rsidRPr="00035F9D" w:rsidRDefault="00233214" w:rsidP="0023321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59</w:t>
            </w:r>
            <w:r w:rsidR="007113A4" w:rsidRPr="00035F9D">
              <w:rPr>
                <w:sz w:val="24"/>
                <w:szCs w:val="24"/>
              </w:rPr>
              <w:t>-6</w:t>
            </w:r>
            <w:r w:rsidRPr="00035F9D">
              <w:rPr>
                <w:sz w:val="24"/>
                <w:szCs w:val="24"/>
              </w:rPr>
              <w:t>0</w:t>
            </w:r>
          </w:p>
        </w:tc>
        <w:tc>
          <w:tcPr>
            <w:tcW w:w="7938" w:type="dxa"/>
          </w:tcPr>
          <w:p w:rsidR="007B19C3" w:rsidRPr="00035F9D" w:rsidRDefault="00314AF6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Выполнение проекта. Практическая работа «Стачивание деталей изделия».</w:t>
            </w:r>
          </w:p>
        </w:tc>
        <w:tc>
          <w:tcPr>
            <w:tcW w:w="1000" w:type="dxa"/>
          </w:tcPr>
          <w:p w:rsidR="007B19C3" w:rsidRPr="00035F9D" w:rsidRDefault="00314AF6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2</w:t>
            </w:r>
          </w:p>
        </w:tc>
      </w:tr>
      <w:tr w:rsidR="007B19C3" w:rsidRPr="00035F9D" w:rsidTr="00382AE6">
        <w:trPr>
          <w:trHeight w:val="359"/>
        </w:trPr>
        <w:tc>
          <w:tcPr>
            <w:tcW w:w="797" w:type="dxa"/>
          </w:tcPr>
          <w:p w:rsidR="007B19C3" w:rsidRPr="00035F9D" w:rsidRDefault="00233214" w:rsidP="0023321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61</w:t>
            </w:r>
          </w:p>
        </w:tc>
        <w:tc>
          <w:tcPr>
            <w:tcW w:w="7938" w:type="dxa"/>
          </w:tcPr>
          <w:p w:rsidR="007B19C3" w:rsidRPr="00035F9D" w:rsidRDefault="00396913" w:rsidP="00480BD4">
            <w:pPr>
              <w:pStyle w:val="2"/>
              <w:shd w:val="clear" w:color="auto" w:fill="auto"/>
              <w:spacing w:after="300" w:line="220" w:lineRule="exact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 xml:space="preserve">Подготовка проекта к защите. </w:t>
            </w:r>
          </w:p>
        </w:tc>
        <w:tc>
          <w:tcPr>
            <w:tcW w:w="1000" w:type="dxa"/>
          </w:tcPr>
          <w:p w:rsidR="007B19C3" w:rsidRPr="00035F9D" w:rsidRDefault="00480BD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480BD4" w:rsidRPr="00035F9D" w:rsidTr="00382AE6">
        <w:trPr>
          <w:trHeight w:val="267"/>
        </w:trPr>
        <w:tc>
          <w:tcPr>
            <w:tcW w:w="797" w:type="dxa"/>
          </w:tcPr>
          <w:p w:rsidR="00480BD4" w:rsidRPr="00035F9D" w:rsidRDefault="00480BD4" w:rsidP="0023321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62</w:t>
            </w:r>
          </w:p>
        </w:tc>
        <w:tc>
          <w:tcPr>
            <w:tcW w:w="7938" w:type="dxa"/>
          </w:tcPr>
          <w:p w:rsidR="00480BD4" w:rsidRPr="00035F9D" w:rsidRDefault="00480BD4" w:rsidP="00396913">
            <w:pPr>
              <w:pStyle w:val="2"/>
              <w:shd w:val="clear" w:color="auto" w:fill="auto"/>
              <w:spacing w:after="300" w:line="220" w:lineRule="exact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Защита проекта «Лоскутное изделие для кухни».</w:t>
            </w:r>
          </w:p>
        </w:tc>
        <w:tc>
          <w:tcPr>
            <w:tcW w:w="1000" w:type="dxa"/>
          </w:tcPr>
          <w:p w:rsidR="00480BD4" w:rsidRPr="00035F9D" w:rsidRDefault="00480BD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7B19C3" w:rsidRPr="00035F9D" w:rsidTr="008B0FD6">
        <w:tc>
          <w:tcPr>
            <w:tcW w:w="797" w:type="dxa"/>
          </w:tcPr>
          <w:p w:rsidR="007B19C3" w:rsidRPr="00035F9D" w:rsidRDefault="0023321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63</w:t>
            </w:r>
          </w:p>
        </w:tc>
        <w:tc>
          <w:tcPr>
            <w:tcW w:w="7938" w:type="dxa"/>
          </w:tcPr>
          <w:p w:rsidR="007B19C3" w:rsidRPr="00035F9D" w:rsidRDefault="001829BC" w:rsidP="00EA1277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Повторение. Итоговая творческая работа.</w:t>
            </w:r>
          </w:p>
        </w:tc>
        <w:tc>
          <w:tcPr>
            <w:tcW w:w="1000" w:type="dxa"/>
          </w:tcPr>
          <w:p w:rsidR="007B19C3" w:rsidRPr="00035F9D" w:rsidRDefault="001829BC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E7447C" w:rsidRPr="00035F9D" w:rsidTr="003C23FE">
        <w:tc>
          <w:tcPr>
            <w:tcW w:w="9735" w:type="dxa"/>
            <w:gridSpan w:val="3"/>
          </w:tcPr>
          <w:p w:rsidR="000D2811" w:rsidRPr="00035F9D" w:rsidRDefault="000D2811" w:rsidP="000D2811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sz w:val="24"/>
                <w:szCs w:val="24"/>
              </w:rPr>
            </w:pPr>
          </w:p>
          <w:p w:rsidR="00E7447C" w:rsidRPr="00035F9D" w:rsidRDefault="002B6B6D" w:rsidP="000D2811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035F9D">
              <w:rPr>
                <w:rStyle w:val="11"/>
                <w:b/>
                <w:sz w:val="24"/>
                <w:szCs w:val="24"/>
              </w:rPr>
              <w:t>Аграрные технологии (весенние работы)</w:t>
            </w:r>
            <w:r w:rsidR="00BD01E5" w:rsidRPr="00035F9D">
              <w:rPr>
                <w:rStyle w:val="11"/>
                <w:b/>
                <w:sz w:val="24"/>
                <w:szCs w:val="24"/>
              </w:rPr>
              <w:t xml:space="preserve"> (5</w:t>
            </w:r>
            <w:r w:rsidR="00E7447C" w:rsidRPr="00035F9D">
              <w:rPr>
                <w:rStyle w:val="11"/>
                <w:b/>
                <w:sz w:val="24"/>
                <w:szCs w:val="24"/>
              </w:rPr>
              <w:t xml:space="preserve"> ч.)</w:t>
            </w:r>
          </w:p>
          <w:p w:rsidR="000D2811" w:rsidRPr="00035F9D" w:rsidRDefault="000D2811" w:rsidP="000D2811">
            <w:pPr>
              <w:pStyle w:val="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29BC" w:rsidRPr="00035F9D" w:rsidTr="008B0FD6">
        <w:tc>
          <w:tcPr>
            <w:tcW w:w="797" w:type="dxa"/>
          </w:tcPr>
          <w:p w:rsidR="001829BC" w:rsidRPr="00035F9D" w:rsidRDefault="00233214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64</w:t>
            </w:r>
          </w:p>
        </w:tc>
        <w:tc>
          <w:tcPr>
            <w:tcW w:w="7938" w:type="dxa"/>
          </w:tcPr>
          <w:p w:rsidR="001829BC" w:rsidRPr="00035F9D" w:rsidRDefault="00FD3BB3" w:rsidP="00FD3BB3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Подготовка семян к посеву.</w:t>
            </w:r>
          </w:p>
        </w:tc>
        <w:tc>
          <w:tcPr>
            <w:tcW w:w="1000" w:type="dxa"/>
          </w:tcPr>
          <w:p w:rsidR="001829BC" w:rsidRPr="00035F9D" w:rsidRDefault="00FD3B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D3BB3" w:rsidRPr="00035F9D" w:rsidTr="008B0FD6">
        <w:tc>
          <w:tcPr>
            <w:tcW w:w="797" w:type="dxa"/>
          </w:tcPr>
          <w:p w:rsidR="00FD3BB3" w:rsidRPr="00035F9D" w:rsidRDefault="00FD3B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65</w:t>
            </w:r>
          </w:p>
        </w:tc>
        <w:tc>
          <w:tcPr>
            <w:tcW w:w="7938" w:type="dxa"/>
          </w:tcPr>
          <w:p w:rsidR="00FD3BB3" w:rsidRPr="00035F9D" w:rsidRDefault="00FD3BB3" w:rsidP="00E86542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Выращивание овощных культур.</w:t>
            </w:r>
          </w:p>
        </w:tc>
        <w:tc>
          <w:tcPr>
            <w:tcW w:w="1000" w:type="dxa"/>
          </w:tcPr>
          <w:p w:rsidR="00FD3BB3" w:rsidRPr="00035F9D" w:rsidRDefault="00FD3B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D3BB3" w:rsidRPr="00035F9D" w:rsidTr="008B0FD6">
        <w:tc>
          <w:tcPr>
            <w:tcW w:w="797" w:type="dxa"/>
          </w:tcPr>
          <w:p w:rsidR="00FD3BB3" w:rsidRPr="00035F9D" w:rsidRDefault="00FD3BB3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66</w:t>
            </w:r>
          </w:p>
        </w:tc>
        <w:tc>
          <w:tcPr>
            <w:tcW w:w="7938" w:type="dxa"/>
          </w:tcPr>
          <w:p w:rsidR="00FD3BB3" w:rsidRPr="00035F9D" w:rsidRDefault="00FD3BB3" w:rsidP="00E86542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Внесение удобрений под овощные растения.</w:t>
            </w:r>
          </w:p>
        </w:tc>
        <w:tc>
          <w:tcPr>
            <w:tcW w:w="1000" w:type="dxa"/>
          </w:tcPr>
          <w:p w:rsidR="00FD3BB3" w:rsidRPr="00035F9D" w:rsidRDefault="002608E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FD3BB3" w:rsidRPr="00035F9D" w:rsidTr="008B0FD6">
        <w:tc>
          <w:tcPr>
            <w:tcW w:w="797" w:type="dxa"/>
          </w:tcPr>
          <w:p w:rsidR="00FD3BB3" w:rsidRPr="00035F9D" w:rsidRDefault="002608E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67</w:t>
            </w:r>
          </w:p>
        </w:tc>
        <w:tc>
          <w:tcPr>
            <w:tcW w:w="7938" w:type="dxa"/>
          </w:tcPr>
          <w:p w:rsidR="00FD3BB3" w:rsidRPr="00035F9D" w:rsidRDefault="002608E9" w:rsidP="00E86542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Защита сельскохозяйственных растений от вредителей и болезней.</w:t>
            </w:r>
          </w:p>
        </w:tc>
        <w:tc>
          <w:tcPr>
            <w:tcW w:w="1000" w:type="dxa"/>
          </w:tcPr>
          <w:p w:rsidR="00FD3BB3" w:rsidRPr="00035F9D" w:rsidRDefault="002608E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1</w:t>
            </w:r>
          </w:p>
        </w:tc>
      </w:tr>
      <w:tr w:rsidR="002608E9" w:rsidRPr="00035F9D" w:rsidTr="008B0FD6">
        <w:tc>
          <w:tcPr>
            <w:tcW w:w="797" w:type="dxa"/>
          </w:tcPr>
          <w:p w:rsidR="002608E9" w:rsidRPr="00035F9D" w:rsidRDefault="002608E9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035F9D">
              <w:rPr>
                <w:sz w:val="24"/>
                <w:szCs w:val="24"/>
              </w:rPr>
              <w:t>68</w:t>
            </w:r>
          </w:p>
        </w:tc>
        <w:tc>
          <w:tcPr>
            <w:tcW w:w="7938" w:type="dxa"/>
          </w:tcPr>
          <w:p w:rsidR="002608E9" w:rsidRPr="00035F9D" w:rsidRDefault="001039F5" w:rsidP="00E86542">
            <w:pPr>
              <w:pStyle w:val="2"/>
              <w:shd w:val="clear" w:color="auto" w:fill="auto"/>
              <w:spacing w:after="0"/>
              <w:ind w:left="20" w:firstLine="0"/>
              <w:rPr>
                <w:rStyle w:val="11"/>
                <w:sz w:val="24"/>
                <w:szCs w:val="24"/>
              </w:rPr>
            </w:pPr>
            <w:r w:rsidRPr="00035F9D">
              <w:rPr>
                <w:rStyle w:val="11"/>
                <w:sz w:val="24"/>
                <w:szCs w:val="24"/>
              </w:rPr>
              <w:t>Основы цветоводства.</w:t>
            </w:r>
          </w:p>
        </w:tc>
        <w:tc>
          <w:tcPr>
            <w:tcW w:w="1000" w:type="dxa"/>
          </w:tcPr>
          <w:p w:rsidR="002608E9" w:rsidRPr="00035F9D" w:rsidRDefault="00DE2BAB" w:rsidP="007D63B4">
            <w:pPr>
              <w:pStyle w:val="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276D9" w:rsidRPr="00035F9D" w:rsidRDefault="00D276D9" w:rsidP="007D63B4">
      <w:pPr>
        <w:pStyle w:val="2"/>
        <w:shd w:val="clear" w:color="auto" w:fill="auto"/>
        <w:spacing w:after="0" w:line="220" w:lineRule="exact"/>
        <w:ind w:left="20" w:firstLine="0"/>
        <w:rPr>
          <w:b/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b/>
          <w:sz w:val="24"/>
          <w:szCs w:val="24"/>
        </w:rPr>
      </w:pPr>
    </w:p>
    <w:p w:rsidR="00EA1277" w:rsidRPr="00035F9D" w:rsidRDefault="00EA1277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p w:rsidR="008537E0" w:rsidRPr="00035F9D" w:rsidRDefault="008537E0">
      <w:pPr>
        <w:pStyle w:val="2"/>
        <w:shd w:val="clear" w:color="auto" w:fill="auto"/>
        <w:spacing w:after="0" w:line="220" w:lineRule="exact"/>
        <w:ind w:left="20" w:firstLine="0"/>
        <w:jc w:val="both"/>
        <w:rPr>
          <w:sz w:val="24"/>
          <w:szCs w:val="24"/>
        </w:rPr>
      </w:pPr>
    </w:p>
    <w:sectPr w:rsidR="008537E0" w:rsidRPr="00035F9D" w:rsidSect="00330E5D">
      <w:type w:val="continuous"/>
      <w:pgSz w:w="11909" w:h="16838"/>
      <w:pgMar w:top="851" w:right="1173" w:bottom="1190" w:left="11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E9" w:rsidRDefault="005703E9">
      <w:r>
        <w:separator/>
      </w:r>
    </w:p>
  </w:endnote>
  <w:endnote w:type="continuationSeparator" w:id="0">
    <w:p w:rsidR="005703E9" w:rsidRDefault="0057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E9" w:rsidRDefault="005703E9"/>
  </w:footnote>
  <w:footnote w:type="continuationSeparator" w:id="0">
    <w:p w:rsidR="005703E9" w:rsidRDefault="005703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6AE94B50"/>
    <w:multiLevelType w:val="multilevel"/>
    <w:tmpl w:val="0EDED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E16F2"/>
    <w:rsid w:val="000060C9"/>
    <w:rsid w:val="00006AE7"/>
    <w:rsid w:val="00035F9D"/>
    <w:rsid w:val="00040E31"/>
    <w:rsid w:val="00074ACE"/>
    <w:rsid w:val="00074AEB"/>
    <w:rsid w:val="000834A9"/>
    <w:rsid w:val="000942E7"/>
    <w:rsid w:val="000B63EF"/>
    <w:rsid w:val="000D199A"/>
    <w:rsid w:val="000D2811"/>
    <w:rsid w:val="000F4949"/>
    <w:rsid w:val="000F5463"/>
    <w:rsid w:val="001039F5"/>
    <w:rsid w:val="00114298"/>
    <w:rsid w:val="0011488F"/>
    <w:rsid w:val="00114B4F"/>
    <w:rsid w:val="00115959"/>
    <w:rsid w:val="001346C9"/>
    <w:rsid w:val="001360EB"/>
    <w:rsid w:val="00153E27"/>
    <w:rsid w:val="00163F1F"/>
    <w:rsid w:val="00174033"/>
    <w:rsid w:val="001829BC"/>
    <w:rsid w:val="00184D73"/>
    <w:rsid w:val="001864FE"/>
    <w:rsid w:val="001A0FB3"/>
    <w:rsid w:val="001B04BD"/>
    <w:rsid w:val="001E0A6F"/>
    <w:rsid w:val="001E129F"/>
    <w:rsid w:val="001F1A54"/>
    <w:rsid w:val="0021304A"/>
    <w:rsid w:val="00223D95"/>
    <w:rsid w:val="00233214"/>
    <w:rsid w:val="002608E9"/>
    <w:rsid w:val="00261C2A"/>
    <w:rsid w:val="00271740"/>
    <w:rsid w:val="00274F00"/>
    <w:rsid w:val="002759EF"/>
    <w:rsid w:val="002917F6"/>
    <w:rsid w:val="002A6716"/>
    <w:rsid w:val="002B02F5"/>
    <w:rsid w:val="002B6B6D"/>
    <w:rsid w:val="002C5A7E"/>
    <w:rsid w:val="002C67A9"/>
    <w:rsid w:val="002F346E"/>
    <w:rsid w:val="002F52DB"/>
    <w:rsid w:val="002F6741"/>
    <w:rsid w:val="00314AF6"/>
    <w:rsid w:val="00330E5D"/>
    <w:rsid w:val="00336A54"/>
    <w:rsid w:val="00340C9D"/>
    <w:rsid w:val="00342B79"/>
    <w:rsid w:val="00366872"/>
    <w:rsid w:val="00382AE6"/>
    <w:rsid w:val="00387766"/>
    <w:rsid w:val="003905A8"/>
    <w:rsid w:val="00390614"/>
    <w:rsid w:val="00396913"/>
    <w:rsid w:val="0039724F"/>
    <w:rsid w:val="003A12D8"/>
    <w:rsid w:val="003A40E7"/>
    <w:rsid w:val="003B479A"/>
    <w:rsid w:val="003B667C"/>
    <w:rsid w:val="003B7407"/>
    <w:rsid w:val="003B7B99"/>
    <w:rsid w:val="003C2C76"/>
    <w:rsid w:val="003D1C3C"/>
    <w:rsid w:val="003E2C4E"/>
    <w:rsid w:val="003F3C11"/>
    <w:rsid w:val="0040091B"/>
    <w:rsid w:val="00401112"/>
    <w:rsid w:val="00414576"/>
    <w:rsid w:val="00423BDB"/>
    <w:rsid w:val="004478B0"/>
    <w:rsid w:val="004549BE"/>
    <w:rsid w:val="00465BAB"/>
    <w:rsid w:val="00480BD4"/>
    <w:rsid w:val="00482BBF"/>
    <w:rsid w:val="00486417"/>
    <w:rsid w:val="004A77D8"/>
    <w:rsid w:val="004B3378"/>
    <w:rsid w:val="004B3A23"/>
    <w:rsid w:val="004B4DE4"/>
    <w:rsid w:val="004C51D1"/>
    <w:rsid w:val="004D79D7"/>
    <w:rsid w:val="004E2BEC"/>
    <w:rsid w:val="004E629F"/>
    <w:rsid w:val="004E7B26"/>
    <w:rsid w:val="004F0C51"/>
    <w:rsid w:val="004F70E0"/>
    <w:rsid w:val="005004EC"/>
    <w:rsid w:val="00501CC2"/>
    <w:rsid w:val="005058B6"/>
    <w:rsid w:val="00505935"/>
    <w:rsid w:val="00512AA6"/>
    <w:rsid w:val="005260AA"/>
    <w:rsid w:val="0054238A"/>
    <w:rsid w:val="0054286A"/>
    <w:rsid w:val="00557614"/>
    <w:rsid w:val="0056396A"/>
    <w:rsid w:val="005703E9"/>
    <w:rsid w:val="00586743"/>
    <w:rsid w:val="0059600C"/>
    <w:rsid w:val="005A0636"/>
    <w:rsid w:val="005A08A0"/>
    <w:rsid w:val="005A7B21"/>
    <w:rsid w:val="005C42DF"/>
    <w:rsid w:val="005D71F6"/>
    <w:rsid w:val="005F7C71"/>
    <w:rsid w:val="006017C7"/>
    <w:rsid w:val="00607DE9"/>
    <w:rsid w:val="006250FB"/>
    <w:rsid w:val="00634E26"/>
    <w:rsid w:val="00635623"/>
    <w:rsid w:val="00640B11"/>
    <w:rsid w:val="00643A27"/>
    <w:rsid w:val="006469DF"/>
    <w:rsid w:val="00654B10"/>
    <w:rsid w:val="00664982"/>
    <w:rsid w:val="006769EF"/>
    <w:rsid w:val="006A6CD8"/>
    <w:rsid w:val="006B171D"/>
    <w:rsid w:val="006B2C08"/>
    <w:rsid w:val="006D5A59"/>
    <w:rsid w:val="006F52DF"/>
    <w:rsid w:val="006F74E0"/>
    <w:rsid w:val="007068C9"/>
    <w:rsid w:val="007113A4"/>
    <w:rsid w:val="00735510"/>
    <w:rsid w:val="00741641"/>
    <w:rsid w:val="00752FD3"/>
    <w:rsid w:val="007631F1"/>
    <w:rsid w:val="00775866"/>
    <w:rsid w:val="00780079"/>
    <w:rsid w:val="0078386E"/>
    <w:rsid w:val="00783F59"/>
    <w:rsid w:val="007862CE"/>
    <w:rsid w:val="00797C86"/>
    <w:rsid w:val="007B19C3"/>
    <w:rsid w:val="007B2029"/>
    <w:rsid w:val="007D63B4"/>
    <w:rsid w:val="007E1B76"/>
    <w:rsid w:val="00807A5E"/>
    <w:rsid w:val="0081051F"/>
    <w:rsid w:val="00811662"/>
    <w:rsid w:val="00814B5C"/>
    <w:rsid w:val="00820DFF"/>
    <w:rsid w:val="00841242"/>
    <w:rsid w:val="008537E0"/>
    <w:rsid w:val="00863140"/>
    <w:rsid w:val="00863F0E"/>
    <w:rsid w:val="00895E1E"/>
    <w:rsid w:val="008B0FD6"/>
    <w:rsid w:val="008D3B4F"/>
    <w:rsid w:val="008E6281"/>
    <w:rsid w:val="008F4C3D"/>
    <w:rsid w:val="00900B45"/>
    <w:rsid w:val="00934D23"/>
    <w:rsid w:val="009552D9"/>
    <w:rsid w:val="00970F78"/>
    <w:rsid w:val="00985D1E"/>
    <w:rsid w:val="009B5B72"/>
    <w:rsid w:val="009C564A"/>
    <w:rsid w:val="009C7ED2"/>
    <w:rsid w:val="009D3FB2"/>
    <w:rsid w:val="009F7F28"/>
    <w:rsid w:val="00A062A8"/>
    <w:rsid w:val="00A10267"/>
    <w:rsid w:val="00A16691"/>
    <w:rsid w:val="00A23B09"/>
    <w:rsid w:val="00A24FBD"/>
    <w:rsid w:val="00A527BF"/>
    <w:rsid w:val="00A56874"/>
    <w:rsid w:val="00A569D1"/>
    <w:rsid w:val="00A60DE6"/>
    <w:rsid w:val="00A61F55"/>
    <w:rsid w:val="00A84C04"/>
    <w:rsid w:val="00A96B77"/>
    <w:rsid w:val="00AB1A9E"/>
    <w:rsid w:val="00AB6C9E"/>
    <w:rsid w:val="00AC67ED"/>
    <w:rsid w:val="00AD5C95"/>
    <w:rsid w:val="00AD7AA9"/>
    <w:rsid w:val="00AE16F2"/>
    <w:rsid w:val="00AE3FD4"/>
    <w:rsid w:val="00AE694B"/>
    <w:rsid w:val="00AF5B21"/>
    <w:rsid w:val="00B05451"/>
    <w:rsid w:val="00B07992"/>
    <w:rsid w:val="00B13391"/>
    <w:rsid w:val="00B14260"/>
    <w:rsid w:val="00B16569"/>
    <w:rsid w:val="00B34EE8"/>
    <w:rsid w:val="00B55715"/>
    <w:rsid w:val="00BA3E38"/>
    <w:rsid w:val="00BB2C93"/>
    <w:rsid w:val="00BD01E5"/>
    <w:rsid w:val="00BD1D18"/>
    <w:rsid w:val="00BE0525"/>
    <w:rsid w:val="00BF60F6"/>
    <w:rsid w:val="00C07725"/>
    <w:rsid w:val="00C15A7F"/>
    <w:rsid w:val="00C165D5"/>
    <w:rsid w:val="00C16C03"/>
    <w:rsid w:val="00C32E1B"/>
    <w:rsid w:val="00C402F3"/>
    <w:rsid w:val="00C5540A"/>
    <w:rsid w:val="00C56C58"/>
    <w:rsid w:val="00C56DA7"/>
    <w:rsid w:val="00C65957"/>
    <w:rsid w:val="00C7319E"/>
    <w:rsid w:val="00C968CD"/>
    <w:rsid w:val="00CA18A3"/>
    <w:rsid w:val="00CA21AA"/>
    <w:rsid w:val="00CA423E"/>
    <w:rsid w:val="00CC6C4C"/>
    <w:rsid w:val="00CF078D"/>
    <w:rsid w:val="00D02341"/>
    <w:rsid w:val="00D13BDA"/>
    <w:rsid w:val="00D20C78"/>
    <w:rsid w:val="00D276D9"/>
    <w:rsid w:val="00D30125"/>
    <w:rsid w:val="00D314D9"/>
    <w:rsid w:val="00D344A4"/>
    <w:rsid w:val="00D34EC2"/>
    <w:rsid w:val="00D3565B"/>
    <w:rsid w:val="00D44B45"/>
    <w:rsid w:val="00D644D7"/>
    <w:rsid w:val="00D72D24"/>
    <w:rsid w:val="00D73ABB"/>
    <w:rsid w:val="00D756C9"/>
    <w:rsid w:val="00D83153"/>
    <w:rsid w:val="00DB47EA"/>
    <w:rsid w:val="00DB5E47"/>
    <w:rsid w:val="00DC4D37"/>
    <w:rsid w:val="00DD41A4"/>
    <w:rsid w:val="00DE12D0"/>
    <w:rsid w:val="00DE2BAB"/>
    <w:rsid w:val="00DE7B7A"/>
    <w:rsid w:val="00DF4B68"/>
    <w:rsid w:val="00DF5984"/>
    <w:rsid w:val="00DF6699"/>
    <w:rsid w:val="00E00560"/>
    <w:rsid w:val="00E215D7"/>
    <w:rsid w:val="00E37489"/>
    <w:rsid w:val="00E54632"/>
    <w:rsid w:val="00E5703B"/>
    <w:rsid w:val="00E650C7"/>
    <w:rsid w:val="00E7447C"/>
    <w:rsid w:val="00E86542"/>
    <w:rsid w:val="00E91E66"/>
    <w:rsid w:val="00E95347"/>
    <w:rsid w:val="00E97E6A"/>
    <w:rsid w:val="00EA1277"/>
    <w:rsid w:val="00EC1218"/>
    <w:rsid w:val="00EC4FC7"/>
    <w:rsid w:val="00EE08FF"/>
    <w:rsid w:val="00EE355F"/>
    <w:rsid w:val="00EE47B7"/>
    <w:rsid w:val="00EF7CE3"/>
    <w:rsid w:val="00F1516A"/>
    <w:rsid w:val="00F300BB"/>
    <w:rsid w:val="00F43611"/>
    <w:rsid w:val="00F47093"/>
    <w:rsid w:val="00F50614"/>
    <w:rsid w:val="00F70899"/>
    <w:rsid w:val="00F91BC5"/>
    <w:rsid w:val="00F96CE5"/>
    <w:rsid w:val="00FA1A16"/>
    <w:rsid w:val="00FA3EFD"/>
    <w:rsid w:val="00FA5B3A"/>
    <w:rsid w:val="00FB1E7C"/>
    <w:rsid w:val="00FB7CD6"/>
    <w:rsid w:val="00FC0D78"/>
    <w:rsid w:val="00FC348C"/>
    <w:rsid w:val="00FD3BB3"/>
    <w:rsid w:val="00FD7D31"/>
    <w:rsid w:val="00FE17F9"/>
    <w:rsid w:val="00FE29CC"/>
    <w:rsid w:val="00FE5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05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05A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390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sid w:val="00390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"/>
    <w:rsid w:val="003905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3905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95pt">
    <w:name w:val="Основной текст + Arial Narrow;9;5 pt;Курсив"/>
    <w:basedOn w:val="a7"/>
    <w:rsid w:val="003905A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8">
    <w:name w:val="Подпись к таблице_"/>
    <w:basedOn w:val="a0"/>
    <w:link w:val="a9"/>
    <w:rsid w:val="003905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сновной текст1"/>
    <w:basedOn w:val="a7"/>
    <w:rsid w:val="003905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a5">
    <w:name w:val="Подпись к картинке"/>
    <w:basedOn w:val="a"/>
    <w:link w:val="a4"/>
    <w:rsid w:val="003905A8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7"/>
    <w:rsid w:val="003905A8"/>
    <w:pPr>
      <w:shd w:val="clear" w:color="auto" w:fill="FFFFFF"/>
      <w:spacing w:after="60" w:line="317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3905A8"/>
    <w:pPr>
      <w:shd w:val="clear" w:color="auto" w:fill="FFFFFF"/>
      <w:spacing w:before="180" w:after="420"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rsid w:val="003905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20C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0C78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7D6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95pt">
    <w:name w:val="Основной текст + Arial Narrow;9;5 pt;Курсив"/>
    <w:basedOn w:val="a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7"/>
    <w:pPr>
      <w:shd w:val="clear" w:color="auto" w:fill="FFFFFF"/>
      <w:spacing w:after="60" w:line="317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420" w:line="0" w:lineRule="atLeas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20C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0C78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7D6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22</Pages>
  <Words>6675</Words>
  <Characters>38051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класс</dc:creator>
  <cp:lastModifiedBy>4 класс</cp:lastModifiedBy>
  <cp:revision>277</cp:revision>
  <dcterms:created xsi:type="dcterms:W3CDTF">2017-09-26T09:51:00Z</dcterms:created>
  <dcterms:modified xsi:type="dcterms:W3CDTF">2018-03-28T06:59:00Z</dcterms:modified>
</cp:coreProperties>
</file>